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D23B4" w:rsidRPr="00AC5D73" w:rsidRDefault="00AD23B4" w:rsidP="00AD23B4">
      <w:pPr>
        <w:spacing w:line="360" w:lineRule="auto"/>
        <w:jc w:val="center"/>
        <w:rPr>
          <w:b/>
          <w:caps/>
          <w:sz w:val="20"/>
          <w:szCs w:val="20"/>
        </w:rPr>
      </w:pPr>
      <w:r w:rsidRPr="00AC5D73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AD23B4" w:rsidRPr="003C1D4E" w:rsidRDefault="00AD23B4" w:rsidP="00AD23B4">
      <w:pPr>
        <w:spacing w:line="360" w:lineRule="auto"/>
        <w:jc w:val="center"/>
        <w:rPr>
          <w:b/>
          <w:caps/>
          <w:sz w:val="20"/>
          <w:szCs w:val="20"/>
        </w:rPr>
      </w:pPr>
      <w:r w:rsidRPr="003C1D4E">
        <w:rPr>
          <w:b/>
          <w:caps/>
          <w:sz w:val="20"/>
          <w:szCs w:val="20"/>
        </w:rPr>
        <w:t xml:space="preserve">Областное государственное автономное </w:t>
      </w:r>
      <w:r>
        <w:rPr>
          <w:b/>
          <w:caps/>
          <w:sz w:val="20"/>
          <w:szCs w:val="20"/>
        </w:rPr>
        <w:t>профессиональное</w:t>
      </w:r>
      <w:r w:rsidRPr="003C1D4E">
        <w:rPr>
          <w:b/>
          <w:caps/>
          <w:sz w:val="20"/>
          <w:szCs w:val="20"/>
        </w:rPr>
        <w:t xml:space="preserve"> образовательное учреждение</w:t>
      </w:r>
    </w:p>
    <w:p w:rsidR="00AD23B4" w:rsidRPr="003C1D4E" w:rsidRDefault="00AD23B4" w:rsidP="00AD23B4">
      <w:pPr>
        <w:spacing w:line="360" w:lineRule="auto"/>
        <w:jc w:val="center"/>
        <w:rPr>
          <w:b/>
          <w:caps/>
          <w:sz w:val="20"/>
          <w:szCs w:val="20"/>
        </w:rPr>
      </w:pPr>
      <w:r w:rsidRPr="003C1D4E">
        <w:rPr>
          <w:caps/>
          <w:sz w:val="20"/>
          <w:szCs w:val="20"/>
        </w:rPr>
        <w:t xml:space="preserve"> </w:t>
      </w:r>
      <w:r w:rsidRPr="003C1D4E">
        <w:rPr>
          <w:b/>
          <w:caps/>
          <w:sz w:val="20"/>
          <w:szCs w:val="20"/>
        </w:rPr>
        <w:t xml:space="preserve">«Губкинский </w:t>
      </w:r>
      <w:r>
        <w:rPr>
          <w:b/>
          <w:caps/>
          <w:sz w:val="20"/>
          <w:szCs w:val="20"/>
        </w:rPr>
        <w:t>горно-</w:t>
      </w:r>
      <w:r w:rsidRPr="003C1D4E">
        <w:rPr>
          <w:b/>
          <w:caps/>
          <w:sz w:val="20"/>
          <w:szCs w:val="20"/>
        </w:rPr>
        <w:t xml:space="preserve">политехнический </w:t>
      </w:r>
      <w:r>
        <w:rPr>
          <w:b/>
          <w:caps/>
          <w:sz w:val="20"/>
          <w:szCs w:val="20"/>
        </w:rPr>
        <w:t>колледж</w:t>
      </w:r>
      <w:r w:rsidRPr="003C1D4E">
        <w:rPr>
          <w:b/>
          <w:caps/>
          <w:sz w:val="20"/>
          <w:szCs w:val="20"/>
        </w:rPr>
        <w:t>»</w:t>
      </w:r>
    </w:p>
    <w:p w:rsidR="00AD23B4" w:rsidRPr="003C1D4E" w:rsidRDefault="00AD23B4" w:rsidP="00AD23B4">
      <w:pPr>
        <w:spacing w:line="360" w:lineRule="auto"/>
        <w:jc w:val="center"/>
        <w:rPr>
          <w:sz w:val="20"/>
          <w:szCs w:val="20"/>
        </w:rPr>
      </w:pPr>
    </w:p>
    <w:p w:rsidR="00AD23B4" w:rsidRPr="003C1D4E" w:rsidRDefault="00AD23B4" w:rsidP="00AD23B4">
      <w:pPr>
        <w:jc w:val="center"/>
        <w:rPr>
          <w:sz w:val="20"/>
          <w:szCs w:val="20"/>
        </w:rPr>
      </w:pPr>
    </w:p>
    <w:p w:rsidR="00AD23B4" w:rsidRPr="003C1D4E" w:rsidRDefault="00AD23B4" w:rsidP="00AD23B4">
      <w:pPr>
        <w:jc w:val="center"/>
        <w:rPr>
          <w:sz w:val="20"/>
          <w:szCs w:val="20"/>
        </w:rPr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Рабочая ПРОГРАММа</w:t>
      </w: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УЧЕБНОЙ ДИСЦИПЛИНЫ</w:t>
      </w: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2"/>
          <w:szCs w:val="22"/>
          <w:u w:val="single"/>
        </w:rPr>
      </w:pPr>
    </w:p>
    <w:p w:rsidR="00AD23B4" w:rsidRP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AD23B4">
        <w:rPr>
          <w:b/>
          <w:caps/>
          <w:sz w:val="28"/>
          <w:szCs w:val="28"/>
        </w:rPr>
        <w:t>Материаловедение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AD23B4" w:rsidRDefault="00AD23B4" w:rsidP="00AD23B4">
      <w:pPr>
        <w:jc w:val="center"/>
      </w:pPr>
    </w:p>
    <w:p w:rsidR="00AD23B4" w:rsidRDefault="00AD23B4" w:rsidP="00AD23B4">
      <w:pPr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AD23B4" w:rsidP="00AD23B4">
      <w:pPr>
        <w:spacing w:line="360" w:lineRule="auto"/>
        <w:jc w:val="center"/>
        <w:rPr>
          <w:sz w:val="32"/>
          <w:szCs w:val="32"/>
        </w:rPr>
      </w:pPr>
    </w:p>
    <w:p w:rsidR="00AD23B4" w:rsidRDefault="00C84686" w:rsidP="00AD23B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AD23B4">
        <w:rPr>
          <w:sz w:val="28"/>
          <w:szCs w:val="28"/>
        </w:rPr>
        <w:t>г</w:t>
      </w:r>
      <w:r w:rsidR="0090630C">
        <w:rPr>
          <w:sz w:val="28"/>
          <w:szCs w:val="28"/>
        </w:rPr>
        <w:t>.</w:t>
      </w:r>
    </w:p>
    <w:p w:rsidR="00AD23B4" w:rsidRDefault="00AD23B4" w:rsidP="00AD23B4">
      <w:pPr>
        <w:spacing w:line="360" w:lineRule="auto"/>
        <w:ind w:firstLine="540"/>
        <w:jc w:val="both"/>
      </w:pPr>
    </w:p>
    <w:p w:rsidR="00AD23B4" w:rsidRPr="00043DD3" w:rsidRDefault="00AD23B4" w:rsidP="00AD23B4">
      <w:pPr>
        <w:rPr>
          <w:rFonts w:ascii="Arial" w:hAnsi="Arial" w:cs="Arial"/>
          <w:color w:val="000000"/>
          <w:lang w:eastAsia="ru-RU"/>
        </w:rPr>
      </w:pPr>
      <w:r>
        <w:lastRenderedPageBreak/>
        <w:t>Рабочая п</w:t>
      </w:r>
      <w:r w:rsidRPr="00347CE7">
        <w:t>рограмма учебной дисциплины</w:t>
      </w:r>
      <w:r w:rsidRPr="00347CE7">
        <w:rPr>
          <w:caps/>
        </w:rPr>
        <w:t xml:space="preserve"> </w:t>
      </w:r>
      <w:r w:rsidRPr="00347CE7">
        <w:t xml:space="preserve">разработана на основе Федерального государственного образовательного стандарта (далее – ФГОС) по </w:t>
      </w:r>
      <w:r>
        <w:t>профессии</w:t>
      </w:r>
      <w:r w:rsidRPr="00347CE7">
        <w:t xml:space="preserve">  среднего профессионального образования </w:t>
      </w:r>
      <w:r w:rsidR="00043DD3" w:rsidRPr="00043DD3">
        <w:t xml:space="preserve">23.01.09. Машинист локомотива </w:t>
      </w:r>
    </w:p>
    <w:p w:rsidR="00AD23B4" w:rsidRPr="00043DD3" w:rsidRDefault="00AD23B4" w:rsidP="00AD23B4">
      <w:pPr>
        <w:ind w:firstLine="709"/>
        <w:rPr>
          <w:b/>
          <w:bCs/>
          <w:color w:val="FF0000"/>
        </w:rPr>
      </w:pPr>
    </w:p>
    <w:p w:rsidR="00AD23B4" w:rsidRDefault="00AD23B4" w:rsidP="00AD23B4">
      <w:pPr>
        <w:widowControl w:val="0"/>
        <w:tabs>
          <w:tab w:val="left" w:pos="6412"/>
        </w:tabs>
        <w:ind w:firstLine="709"/>
      </w:pPr>
      <w:r>
        <w:t>Организация-разработчик: ОГАП</w:t>
      </w:r>
      <w:r w:rsidRPr="00E140F3">
        <w:t>ОУ «</w:t>
      </w:r>
      <w:proofErr w:type="spellStart"/>
      <w:r w:rsidRPr="00E140F3">
        <w:t>Губкинский</w:t>
      </w:r>
      <w:proofErr w:type="spellEnd"/>
      <w:r w:rsidRPr="00E140F3">
        <w:t xml:space="preserve"> </w:t>
      </w:r>
      <w:r>
        <w:t>горно-</w:t>
      </w:r>
      <w:r w:rsidRPr="00E140F3">
        <w:t xml:space="preserve">политехнический </w:t>
      </w:r>
      <w:r>
        <w:t>колледж</w:t>
      </w:r>
      <w:r w:rsidRPr="00E140F3">
        <w:t>»</w:t>
      </w:r>
    </w:p>
    <w:p w:rsidR="00AD23B4" w:rsidRDefault="00AD23B4" w:rsidP="00AD23B4">
      <w:pPr>
        <w:widowControl w:val="0"/>
        <w:tabs>
          <w:tab w:val="left" w:pos="6412"/>
        </w:tabs>
      </w:pPr>
    </w:p>
    <w:p w:rsidR="00AD23B4" w:rsidRDefault="00AD23B4" w:rsidP="00AD23B4">
      <w:pPr>
        <w:widowControl w:val="0"/>
        <w:tabs>
          <w:tab w:val="left" w:pos="6412"/>
        </w:tabs>
        <w:rPr>
          <w:b/>
        </w:rPr>
      </w:pPr>
      <w:r>
        <w:rPr>
          <w:sz w:val="20"/>
          <w:szCs w:val="20"/>
        </w:rPr>
        <w:t xml:space="preserve"> </w:t>
      </w:r>
      <w:r>
        <w:rPr>
          <w:b/>
          <w:smallCaps/>
        </w:rPr>
        <w:t xml:space="preserve"> 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567"/>
        <w:gridCol w:w="3402"/>
      </w:tblGrid>
      <w:tr w:rsidR="00C84686" w:rsidTr="00C84686">
        <w:tc>
          <w:tcPr>
            <w:tcW w:w="5637" w:type="dxa"/>
            <w:hideMark/>
          </w:tcPr>
          <w:p w:rsidR="00C84686" w:rsidRDefault="00C84686">
            <w:pPr>
              <w:spacing w:line="360" w:lineRule="auto"/>
              <w:rPr>
                <w:sz w:val="22"/>
              </w:rPr>
            </w:pPr>
            <w:r>
              <w:rPr>
                <w:b/>
                <w:sz w:val="22"/>
                <w:szCs w:val="20"/>
              </w:rPr>
              <w:t>ОДОБРЕНО</w:t>
            </w:r>
            <w:r>
              <w:rPr>
                <w:b/>
                <w:sz w:val="22"/>
                <w:szCs w:val="20"/>
              </w:rPr>
              <w:tab/>
            </w:r>
          </w:p>
        </w:tc>
        <w:tc>
          <w:tcPr>
            <w:tcW w:w="3969" w:type="dxa"/>
            <w:gridSpan w:val="2"/>
            <w:hideMark/>
          </w:tcPr>
          <w:p w:rsidR="00C84686" w:rsidRDefault="00C84686">
            <w:pPr>
              <w:spacing w:line="360" w:lineRule="auto"/>
              <w:rPr>
                <w:sz w:val="22"/>
              </w:rPr>
            </w:pPr>
            <w:r>
              <w:rPr>
                <w:b/>
                <w:sz w:val="22"/>
                <w:szCs w:val="20"/>
              </w:rPr>
              <w:t>УТВЕРЖДАЮ</w:t>
            </w:r>
          </w:p>
        </w:tc>
      </w:tr>
      <w:tr w:rsidR="00C84686" w:rsidTr="00C84686">
        <w:tc>
          <w:tcPr>
            <w:tcW w:w="5637" w:type="dxa"/>
            <w:hideMark/>
          </w:tcPr>
          <w:p w:rsidR="00C84686" w:rsidRDefault="00C8468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Предметно - цикловой комиссией </w:t>
            </w:r>
          </w:p>
        </w:tc>
        <w:tc>
          <w:tcPr>
            <w:tcW w:w="3969" w:type="dxa"/>
            <w:gridSpan w:val="2"/>
            <w:hideMark/>
          </w:tcPr>
          <w:p w:rsidR="00C84686" w:rsidRDefault="00C84686">
            <w:pPr>
              <w:spacing w:line="360" w:lineRule="auto"/>
              <w:rPr>
                <w:b/>
              </w:rPr>
            </w:pPr>
            <w:r>
              <w:t>заместитель директора</w:t>
            </w:r>
            <w:r>
              <w:rPr>
                <w:b/>
              </w:rPr>
              <w:t xml:space="preserve"> </w:t>
            </w:r>
          </w:p>
          <w:p w:rsidR="00C84686" w:rsidRDefault="00C84686">
            <w:pPr>
              <w:spacing w:line="360" w:lineRule="auto"/>
            </w:pPr>
            <w:r>
              <w:t>_____________</w:t>
            </w:r>
            <w:r>
              <w:rPr>
                <w:b/>
              </w:rPr>
              <w:t xml:space="preserve"> Потапова О. Н.</w:t>
            </w:r>
          </w:p>
        </w:tc>
      </w:tr>
      <w:tr w:rsidR="00C84686" w:rsidTr="00C84686">
        <w:tc>
          <w:tcPr>
            <w:tcW w:w="5637" w:type="dxa"/>
            <w:hideMark/>
          </w:tcPr>
          <w:p w:rsidR="00C84686" w:rsidRDefault="00C84686">
            <w:pPr>
              <w:spacing w:line="360" w:lineRule="auto"/>
            </w:pPr>
            <w:r>
              <w:t xml:space="preserve">Протокол №______ </w:t>
            </w:r>
            <w:proofErr w:type="gramStart"/>
            <w:r>
              <w:t>от</w:t>
            </w:r>
            <w:proofErr w:type="gramEnd"/>
            <w:r>
              <w:t xml:space="preserve"> _____________</w:t>
            </w:r>
          </w:p>
        </w:tc>
        <w:tc>
          <w:tcPr>
            <w:tcW w:w="3969" w:type="dxa"/>
            <w:gridSpan w:val="2"/>
            <w:hideMark/>
          </w:tcPr>
          <w:p w:rsidR="00C84686" w:rsidRDefault="00C84686">
            <w:pPr>
              <w:spacing w:line="360" w:lineRule="auto"/>
            </w:pPr>
            <w:r>
              <w:rPr>
                <w:b/>
                <w:sz w:val="22"/>
              </w:rPr>
              <w:t>СОГЛАСОВАНО</w:t>
            </w:r>
          </w:p>
        </w:tc>
      </w:tr>
      <w:tr w:rsidR="00C84686" w:rsidTr="00C84686">
        <w:trPr>
          <w:trHeight w:val="199"/>
        </w:trPr>
        <w:tc>
          <w:tcPr>
            <w:tcW w:w="5637" w:type="dxa"/>
            <w:hideMark/>
          </w:tcPr>
          <w:p w:rsidR="00C84686" w:rsidRDefault="00C84686">
            <w:pPr>
              <w:spacing w:line="360" w:lineRule="auto"/>
            </w:pPr>
            <w:r>
              <w:t>председатель______________________</w:t>
            </w:r>
          </w:p>
        </w:tc>
        <w:tc>
          <w:tcPr>
            <w:tcW w:w="3969" w:type="dxa"/>
            <w:gridSpan w:val="2"/>
            <w:hideMark/>
          </w:tcPr>
          <w:p w:rsidR="00C84686" w:rsidRDefault="00C84686">
            <w:r>
              <w:t xml:space="preserve">  методист                </w:t>
            </w:r>
          </w:p>
        </w:tc>
      </w:tr>
      <w:tr w:rsidR="00C84686" w:rsidTr="00C84686">
        <w:tc>
          <w:tcPr>
            <w:tcW w:w="5637" w:type="dxa"/>
          </w:tcPr>
          <w:p w:rsidR="00C84686" w:rsidRDefault="00C84686">
            <w:pPr>
              <w:spacing w:line="360" w:lineRule="auto"/>
            </w:pPr>
          </w:p>
        </w:tc>
        <w:tc>
          <w:tcPr>
            <w:tcW w:w="3969" w:type="dxa"/>
            <w:gridSpan w:val="2"/>
            <w:hideMark/>
          </w:tcPr>
          <w:p w:rsidR="00C84686" w:rsidRDefault="00C84686">
            <w:pPr>
              <w:spacing w:line="360" w:lineRule="auto"/>
            </w:pPr>
            <w:r>
              <w:t>_____________</w:t>
            </w:r>
            <w:r>
              <w:rPr>
                <w:b/>
              </w:rPr>
              <w:t xml:space="preserve"> Мелихова О. Н.</w:t>
            </w:r>
          </w:p>
        </w:tc>
      </w:tr>
      <w:tr w:rsidR="00C84686" w:rsidTr="00C84686">
        <w:tc>
          <w:tcPr>
            <w:tcW w:w="6204" w:type="dxa"/>
            <w:gridSpan w:val="2"/>
          </w:tcPr>
          <w:p w:rsidR="00C84686" w:rsidRDefault="00C84686">
            <w:pPr>
              <w:spacing w:line="360" w:lineRule="auto"/>
            </w:pPr>
          </w:p>
        </w:tc>
        <w:tc>
          <w:tcPr>
            <w:tcW w:w="3402" w:type="dxa"/>
          </w:tcPr>
          <w:p w:rsidR="00C84686" w:rsidRDefault="00C84686">
            <w:pPr>
              <w:spacing w:line="360" w:lineRule="auto"/>
            </w:pPr>
          </w:p>
        </w:tc>
      </w:tr>
      <w:tr w:rsidR="00C84686" w:rsidTr="00C84686">
        <w:tc>
          <w:tcPr>
            <w:tcW w:w="6204" w:type="dxa"/>
            <w:gridSpan w:val="2"/>
          </w:tcPr>
          <w:p w:rsidR="00C84686" w:rsidRDefault="00C84686">
            <w:pPr>
              <w:spacing w:line="360" w:lineRule="auto"/>
            </w:pPr>
          </w:p>
        </w:tc>
        <w:tc>
          <w:tcPr>
            <w:tcW w:w="3402" w:type="dxa"/>
          </w:tcPr>
          <w:p w:rsidR="00C84686" w:rsidRDefault="00C84686">
            <w:pPr>
              <w:spacing w:line="360" w:lineRule="auto"/>
            </w:pPr>
          </w:p>
        </w:tc>
      </w:tr>
      <w:tr w:rsidR="00C84686" w:rsidTr="00C84686">
        <w:tc>
          <w:tcPr>
            <w:tcW w:w="6204" w:type="dxa"/>
            <w:gridSpan w:val="2"/>
          </w:tcPr>
          <w:p w:rsidR="00C84686" w:rsidRDefault="00C84686">
            <w:pPr>
              <w:spacing w:line="360" w:lineRule="auto"/>
            </w:pPr>
          </w:p>
        </w:tc>
        <w:tc>
          <w:tcPr>
            <w:tcW w:w="3402" w:type="dxa"/>
          </w:tcPr>
          <w:p w:rsidR="00C84686" w:rsidRDefault="00C84686">
            <w:pPr>
              <w:spacing w:line="360" w:lineRule="auto"/>
            </w:pPr>
          </w:p>
        </w:tc>
      </w:tr>
    </w:tbl>
    <w:p w:rsidR="00AD23B4" w:rsidRDefault="00AD23B4" w:rsidP="00AD23B4"/>
    <w:p w:rsidR="00AD23B4" w:rsidRPr="00757D96" w:rsidRDefault="00AD23B4" w:rsidP="00AD23B4">
      <w:pPr>
        <w:widowControl w:val="0"/>
        <w:tabs>
          <w:tab w:val="left" w:pos="6412"/>
        </w:tabs>
        <w:rPr>
          <w:b/>
        </w:rPr>
      </w:pPr>
      <w:r w:rsidRPr="00757D96">
        <w:rPr>
          <w:b/>
        </w:rPr>
        <w:t>Составитель:</w:t>
      </w:r>
    </w:p>
    <w:p w:rsidR="00AD23B4" w:rsidRPr="00E140F3" w:rsidRDefault="00AD23B4" w:rsidP="00AD23B4">
      <w:pPr>
        <w:widowControl w:val="0"/>
        <w:tabs>
          <w:tab w:val="left" w:pos="6412"/>
        </w:tabs>
      </w:pPr>
    </w:p>
    <w:p w:rsidR="00AD23B4" w:rsidRPr="00757D96" w:rsidRDefault="00AD23B4" w:rsidP="00AD23B4">
      <w:pPr>
        <w:widowControl w:val="0"/>
        <w:tabs>
          <w:tab w:val="left" w:pos="6412"/>
        </w:tabs>
      </w:pPr>
      <w:r w:rsidRPr="00757D96">
        <w:t>Красникова Наталья Егоровна, преподаватель</w:t>
      </w:r>
    </w:p>
    <w:p w:rsidR="00AD23B4" w:rsidRDefault="00AD23B4" w:rsidP="00AD23B4">
      <w:pPr>
        <w:widowControl w:val="0"/>
        <w:tabs>
          <w:tab w:val="left" w:pos="6420"/>
        </w:tabs>
      </w:pPr>
    </w:p>
    <w:p w:rsidR="00AD23B4" w:rsidRDefault="00AD23B4" w:rsidP="00AD23B4">
      <w:pPr>
        <w:widowControl w:val="0"/>
        <w:tabs>
          <w:tab w:val="left" w:pos="6420"/>
        </w:tabs>
      </w:pPr>
      <w:r>
        <w:rPr>
          <w:b/>
        </w:rPr>
        <w:t xml:space="preserve">Рецензент: </w:t>
      </w:r>
    </w:p>
    <w:p w:rsidR="00AD23B4" w:rsidRDefault="00AD23B4" w:rsidP="00AD23B4">
      <w:pPr>
        <w:spacing w:line="360" w:lineRule="auto"/>
        <w:rPr>
          <w:sz w:val="20"/>
          <w:szCs w:val="20"/>
        </w:rPr>
      </w:pPr>
    </w:p>
    <w:p w:rsidR="00AD23B4" w:rsidRDefault="00AD23B4" w:rsidP="00AD23B4">
      <w:pPr>
        <w:widowControl w:val="0"/>
        <w:tabs>
          <w:tab w:val="left" w:pos="6412"/>
        </w:tabs>
        <w:rPr>
          <w:b/>
        </w:rPr>
      </w:pPr>
    </w:p>
    <w:p w:rsidR="00AD23B4" w:rsidRDefault="00AD23B4" w:rsidP="00AD23B4"/>
    <w:p w:rsidR="00AD23B4" w:rsidRDefault="00AD23B4" w:rsidP="00AD23B4"/>
    <w:p w:rsidR="00AD23B4" w:rsidRDefault="00AD23B4" w:rsidP="00AD23B4"/>
    <w:p w:rsidR="00AD23B4" w:rsidRDefault="00AD23B4" w:rsidP="00AD23B4"/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D23B4" w:rsidRDefault="00AD23B4" w:rsidP="00AD23B4">
      <w:pPr>
        <w:pStyle w:val="2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D23B4" w:rsidRDefault="00AD23B4" w:rsidP="00AD23B4">
      <w:pPr>
        <w:pStyle w:val="2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D23B4" w:rsidRDefault="00AD23B4" w:rsidP="00AD23B4">
      <w:pPr>
        <w:pStyle w:val="2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D23B4" w:rsidRDefault="00AD23B4" w:rsidP="00AD23B4">
      <w:pPr>
        <w:pStyle w:val="2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20876" w:rsidRDefault="00D20876" w:rsidP="00AD23B4">
      <w:pPr>
        <w:pStyle w:val="2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AD23B4" w:rsidRDefault="00AD23B4" w:rsidP="00AD23B4">
      <w:pPr>
        <w:widowControl w:val="0"/>
        <w:tabs>
          <w:tab w:val="left" w:pos="0"/>
        </w:tabs>
        <w:ind w:firstLine="1440"/>
        <w:rPr>
          <w:sz w:val="28"/>
          <w:szCs w:val="28"/>
          <w:vertAlign w:val="superscript"/>
        </w:rPr>
      </w:pPr>
    </w:p>
    <w:p w:rsidR="00AD23B4" w:rsidRDefault="00AD23B4" w:rsidP="00AD23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AD23B4" w:rsidTr="00043DD3">
        <w:tc>
          <w:tcPr>
            <w:tcW w:w="7668" w:type="dxa"/>
          </w:tcPr>
          <w:p w:rsidR="00AD23B4" w:rsidRDefault="00AD23B4" w:rsidP="00043DD3">
            <w:pPr>
              <w:pStyle w:val="1"/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D23B4" w:rsidRDefault="00AD23B4" w:rsidP="00043D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D23B4" w:rsidTr="00043DD3">
        <w:tc>
          <w:tcPr>
            <w:tcW w:w="7668" w:type="dxa"/>
          </w:tcPr>
          <w:p w:rsidR="00AD23B4" w:rsidRDefault="00AD23B4" w:rsidP="00043DD3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AD23B4" w:rsidRDefault="00AD23B4" w:rsidP="00043DD3"/>
        </w:tc>
        <w:tc>
          <w:tcPr>
            <w:tcW w:w="1903" w:type="dxa"/>
          </w:tcPr>
          <w:p w:rsidR="00AD23B4" w:rsidRDefault="006839F6" w:rsidP="00043D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D23B4" w:rsidTr="00043DD3">
        <w:tc>
          <w:tcPr>
            <w:tcW w:w="7668" w:type="dxa"/>
          </w:tcPr>
          <w:p w:rsidR="00AD23B4" w:rsidRDefault="00AD23B4" w:rsidP="00043DD3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 содержание УЧЕБНОЙ ДИСЦИПЛИНЫ</w:t>
            </w:r>
          </w:p>
          <w:p w:rsidR="00AD23B4" w:rsidRDefault="00AD23B4" w:rsidP="00043D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D23B4" w:rsidRDefault="006839F6" w:rsidP="00043D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D23B4" w:rsidTr="00043DD3">
        <w:trPr>
          <w:trHeight w:val="670"/>
        </w:trPr>
        <w:tc>
          <w:tcPr>
            <w:tcW w:w="7668" w:type="dxa"/>
          </w:tcPr>
          <w:p w:rsidR="00AD23B4" w:rsidRDefault="00AD23B4" w:rsidP="00043DD3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AD23B4" w:rsidRDefault="00AD23B4" w:rsidP="00043DD3">
            <w:pPr>
              <w:pStyle w:val="1"/>
              <w:tabs>
                <w:tab w:val="left" w:pos="5112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D23B4" w:rsidRDefault="006839F6" w:rsidP="00043D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AD23B4" w:rsidTr="00043DD3">
        <w:tc>
          <w:tcPr>
            <w:tcW w:w="7668" w:type="dxa"/>
          </w:tcPr>
          <w:p w:rsidR="00AD23B4" w:rsidRDefault="00AD23B4" w:rsidP="00043DD3">
            <w:pPr>
              <w:pStyle w:val="1"/>
              <w:numPr>
                <w:ilvl w:val="0"/>
                <w:numId w:val="2"/>
              </w:numPr>
              <w:snapToGrid w:val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D23B4" w:rsidRDefault="00AD23B4" w:rsidP="00043D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D23B4" w:rsidRDefault="006839F6" w:rsidP="00043DD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D23B4" w:rsidRDefault="00AD23B4" w:rsidP="00AD23B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Основы материаловедения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313BB1" w:rsidRPr="00313BB1" w:rsidRDefault="00AD23B4" w:rsidP="00313BB1">
      <w:pPr>
        <w:rPr>
          <w:sz w:val="28"/>
          <w:szCs w:val="28"/>
        </w:rPr>
      </w:pPr>
      <w:r w:rsidRPr="00FB0527">
        <w:rPr>
          <w:sz w:val="28"/>
          <w:szCs w:val="28"/>
        </w:rPr>
        <w:t xml:space="preserve">Программа учебной дисциплины является частью </w:t>
      </w:r>
      <w:r>
        <w:rPr>
          <w:sz w:val="28"/>
          <w:szCs w:val="28"/>
        </w:rPr>
        <w:t>ППКРС</w:t>
      </w:r>
      <w:r w:rsidRPr="00FB0527">
        <w:rPr>
          <w:sz w:val="28"/>
          <w:szCs w:val="28"/>
        </w:rPr>
        <w:t xml:space="preserve"> в соответствии с </w:t>
      </w:r>
      <w:r w:rsidRPr="00EB6006">
        <w:rPr>
          <w:sz w:val="28"/>
          <w:szCs w:val="28"/>
        </w:rPr>
        <w:t xml:space="preserve">ФГОС   </w:t>
      </w:r>
      <w:r w:rsidR="00313BB1">
        <w:rPr>
          <w:sz w:val="28"/>
          <w:szCs w:val="28"/>
        </w:rPr>
        <w:t>2</w:t>
      </w:r>
      <w:r w:rsidR="00313BB1" w:rsidRPr="00313BB1">
        <w:rPr>
          <w:sz w:val="28"/>
          <w:szCs w:val="28"/>
        </w:rPr>
        <w:t>3.01.09. Машинист локомотива</w:t>
      </w:r>
    </w:p>
    <w:p w:rsidR="00313BB1" w:rsidRPr="00A247DB" w:rsidRDefault="00313BB1" w:rsidP="00313BB1">
      <w:pPr>
        <w:ind w:firstLine="709"/>
        <w:rPr>
          <w:b/>
          <w:bCs/>
          <w:color w:val="FF0000"/>
        </w:rPr>
      </w:pPr>
    </w:p>
    <w:p w:rsidR="00991A83" w:rsidRPr="00991A83" w:rsidRDefault="00991A83" w:rsidP="00991A83">
      <w:pPr>
        <w:ind w:firstLine="709"/>
        <w:rPr>
          <w:sz w:val="28"/>
          <w:szCs w:val="28"/>
        </w:rPr>
      </w:pP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дополнительном профессиональном образовании (в программах повышения квалификации и переподготовки). 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общепрофессиональный учебный цикл.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>
        <w:rPr>
          <w:b/>
          <w:bCs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AD23B4" w:rsidRDefault="00AD23B4" w:rsidP="00AD23B4">
      <w:pPr>
        <w:numPr>
          <w:ilvl w:val="1"/>
          <w:numId w:val="14"/>
        </w:numPr>
        <w:tabs>
          <w:tab w:val="left" w:pos="5416"/>
          <w:tab w:val="left" w:pos="6332"/>
          <w:tab w:val="left" w:pos="7248"/>
          <w:tab w:val="left" w:pos="8164"/>
          <w:tab w:val="left" w:pos="9080"/>
          <w:tab w:val="left" w:pos="9996"/>
          <w:tab w:val="left" w:pos="10912"/>
          <w:tab w:val="left" w:pos="11828"/>
          <w:tab w:val="left" w:pos="12744"/>
          <w:tab w:val="left" w:pos="13660"/>
          <w:tab w:val="left" w:pos="14576"/>
          <w:tab w:val="left" w:pos="15492"/>
          <w:tab w:val="left" w:pos="16408"/>
          <w:tab w:val="left" w:pos="17324"/>
          <w:tab w:val="left" w:pos="18240"/>
          <w:tab w:val="left" w:pos="19156"/>
        </w:tabs>
        <w:ind w:left="11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выбирать материалы для </w:t>
      </w:r>
      <w:r w:rsidR="002F6E16">
        <w:rPr>
          <w:sz w:val="28"/>
          <w:szCs w:val="28"/>
        </w:rPr>
        <w:t xml:space="preserve">применения в производственной </w:t>
      </w:r>
      <w:r>
        <w:rPr>
          <w:sz w:val="28"/>
          <w:szCs w:val="28"/>
        </w:rPr>
        <w:t>деятельности.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>
        <w:rPr>
          <w:b/>
          <w:bCs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AD23B4" w:rsidRDefault="00AD23B4" w:rsidP="00AD23B4">
      <w:p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ind w:left="540" w:hanging="1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свойства </w:t>
      </w:r>
      <w:r w:rsidR="002F6E16">
        <w:rPr>
          <w:sz w:val="28"/>
          <w:szCs w:val="28"/>
        </w:rPr>
        <w:t>обрабатываемых материалов</w:t>
      </w:r>
      <w:r>
        <w:rPr>
          <w:sz w:val="28"/>
          <w:szCs w:val="28"/>
        </w:rPr>
        <w:t>;</w:t>
      </w:r>
    </w:p>
    <w:p w:rsidR="00AD23B4" w:rsidRDefault="00AD23B4" w:rsidP="00AD23B4">
      <w:pPr>
        <w:numPr>
          <w:ilvl w:val="0"/>
          <w:numId w:val="13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наименование, маркировку, свойства обрабатываем</w:t>
      </w:r>
      <w:r w:rsidR="002F6E16">
        <w:rPr>
          <w:sz w:val="28"/>
          <w:szCs w:val="28"/>
        </w:rPr>
        <w:t>ых материалов</w:t>
      </w:r>
      <w:r>
        <w:rPr>
          <w:sz w:val="28"/>
          <w:szCs w:val="28"/>
        </w:rPr>
        <w:t>;</w:t>
      </w:r>
    </w:p>
    <w:p w:rsidR="002F6E16" w:rsidRDefault="002F6E16" w:rsidP="00AD23B4">
      <w:pPr>
        <w:numPr>
          <w:ilvl w:val="0"/>
          <w:numId w:val="13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свойства и область применения электротехнических, неметаллических и композиционных материалов;</w:t>
      </w:r>
    </w:p>
    <w:p w:rsidR="002F6E16" w:rsidRDefault="002F6E16" w:rsidP="00AD23B4">
      <w:pPr>
        <w:numPr>
          <w:ilvl w:val="0"/>
          <w:numId w:val="13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виды и свойства топлива, смазочных и защитных материалов.</w:t>
      </w:r>
    </w:p>
    <w:p w:rsidR="00AD23B4" w:rsidRDefault="00AD23B4" w:rsidP="00AD23B4">
      <w:pPr>
        <w:tabs>
          <w:tab w:val="left" w:pos="90"/>
          <w:tab w:val="left" w:pos="1562"/>
          <w:tab w:val="left" w:pos="2478"/>
          <w:tab w:val="left" w:pos="3394"/>
          <w:tab w:val="left" w:pos="4310"/>
          <w:tab w:val="left" w:pos="5226"/>
          <w:tab w:val="left" w:pos="6142"/>
          <w:tab w:val="left" w:pos="7058"/>
          <w:tab w:val="left" w:pos="7974"/>
          <w:tab w:val="left" w:pos="8890"/>
          <w:tab w:val="left" w:pos="9806"/>
          <w:tab w:val="left" w:pos="10722"/>
          <w:tab w:val="left" w:pos="11638"/>
          <w:tab w:val="left" w:pos="12554"/>
          <w:tab w:val="left" w:pos="13470"/>
          <w:tab w:val="left" w:pos="14386"/>
        </w:tabs>
        <w:ind w:left="-15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D20876">
        <w:rPr>
          <w:sz w:val="28"/>
          <w:szCs w:val="28"/>
        </w:rPr>
        <w:t>8</w:t>
      </w:r>
      <w:r w:rsidR="00991A83">
        <w:rPr>
          <w:sz w:val="28"/>
          <w:szCs w:val="28"/>
        </w:rPr>
        <w:t>1</w:t>
      </w:r>
      <w:r>
        <w:rPr>
          <w:sz w:val="28"/>
          <w:szCs w:val="28"/>
        </w:rPr>
        <w:t>часов, в том числе:</w:t>
      </w:r>
    </w:p>
    <w:p w:rsidR="00AD23B4" w:rsidRDefault="00AD23B4" w:rsidP="00AD23B4">
      <w:pPr>
        <w:tabs>
          <w:tab w:val="left" w:pos="7396"/>
          <w:tab w:val="left" w:pos="8312"/>
          <w:tab w:val="left" w:pos="9228"/>
          <w:tab w:val="left" w:pos="10144"/>
          <w:tab w:val="left" w:pos="11060"/>
          <w:tab w:val="left" w:pos="11976"/>
          <w:tab w:val="left" w:pos="12892"/>
          <w:tab w:val="left" w:pos="13808"/>
          <w:tab w:val="left" w:pos="14724"/>
          <w:tab w:val="left" w:pos="15640"/>
          <w:tab w:val="left" w:pos="16556"/>
          <w:tab w:val="left" w:pos="17472"/>
          <w:tab w:val="left" w:pos="18388"/>
          <w:tab w:val="left" w:pos="19304"/>
          <w:tab w:val="left" w:pos="20220"/>
          <w:tab w:val="left" w:pos="2113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 </w:t>
      </w:r>
      <w:r w:rsidR="00D20876">
        <w:rPr>
          <w:sz w:val="28"/>
          <w:szCs w:val="28"/>
        </w:rPr>
        <w:t>5</w:t>
      </w:r>
      <w:r w:rsidR="00991A83">
        <w:rPr>
          <w:sz w:val="28"/>
          <w:szCs w:val="28"/>
        </w:rPr>
        <w:t>4</w:t>
      </w:r>
      <w:r>
        <w:rPr>
          <w:sz w:val="28"/>
          <w:szCs w:val="28"/>
        </w:rPr>
        <w:t xml:space="preserve"> часа;</w:t>
      </w:r>
    </w:p>
    <w:p w:rsidR="00AD23B4" w:rsidRDefault="00AD23B4" w:rsidP="00AD23B4">
      <w:pPr>
        <w:tabs>
          <w:tab w:val="left" w:pos="7396"/>
          <w:tab w:val="left" w:pos="8312"/>
          <w:tab w:val="left" w:pos="9228"/>
          <w:tab w:val="left" w:pos="10144"/>
          <w:tab w:val="left" w:pos="11060"/>
          <w:tab w:val="left" w:pos="11976"/>
          <w:tab w:val="left" w:pos="12892"/>
          <w:tab w:val="left" w:pos="13808"/>
          <w:tab w:val="left" w:pos="14724"/>
          <w:tab w:val="left" w:pos="15640"/>
          <w:tab w:val="left" w:pos="16556"/>
          <w:tab w:val="left" w:pos="17472"/>
          <w:tab w:val="left" w:pos="18388"/>
          <w:tab w:val="left" w:pos="19304"/>
          <w:tab w:val="left" w:pos="20220"/>
          <w:tab w:val="left" w:pos="2113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D20876">
        <w:rPr>
          <w:sz w:val="28"/>
          <w:szCs w:val="28"/>
        </w:rPr>
        <w:t>2</w:t>
      </w:r>
      <w:r w:rsidR="00991A83">
        <w:rPr>
          <w:sz w:val="28"/>
          <w:szCs w:val="28"/>
        </w:rPr>
        <w:t>5</w:t>
      </w:r>
      <w:r>
        <w:rPr>
          <w:sz w:val="28"/>
          <w:szCs w:val="28"/>
        </w:rPr>
        <w:t xml:space="preserve"> часов </w:t>
      </w:r>
    </w:p>
    <w:p w:rsidR="00AD23B4" w:rsidRDefault="00AD23B4" w:rsidP="00AD23B4">
      <w:pPr>
        <w:tabs>
          <w:tab w:val="left" w:pos="7396"/>
          <w:tab w:val="left" w:pos="8312"/>
          <w:tab w:val="left" w:pos="9228"/>
          <w:tab w:val="left" w:pos="10144"/>
          <w:tab w:val="left" w:pos="11060"/>
          <w:tab w:val="left" w:pos="11976"/>
          <w:tab w:val="left" w:pos="12892"/>
          <w:tab w:val="left" w:pos="13808"/>
          <w:tab w:val="left" w:pos="14724"/>
          <w:tab w:val="left" w:pos="15640"/>
          <w:tab w:val="left" w:pos="16556"/>
          <w:tab w:val="left" w:pos="17472"/>
          <w:tab w:val="left" w:pos="18388"/>
          <w:tab w:val="left" w:pos="19304"/>
          <w:tab w:val="left" w:pos="20220"/>
          <w:tab w:val="left" w:pos="2113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консультации</w:t>
      </w:r>
      <w:r w:rsidR="00991A8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991A83">
        <w:rPr>
          <w:sz w:val="28"/>
          <w:szCs w:val="28"/>
        </w:rPr>
        <w:t xml:space="preserve"> </w:t>
      </w:r>
      <w:r w:rsidR="00E721AD">
        <w:rPr>
          <w:sz w:val="28"/>
          <w:szCs w:val="28"/>
        </w:rPr>
        <w:t>2</w:t>
      </w:r>
      <w:r>
        <w:rPr>
          <w:sz w:val="28"/>
          <w:szCs w:val="28"/>
        </w:rPr>
        <w:t>ч</w:t>
      </w:r>
      <w:r w:rsidR="00991A83">
        <w:rPr>
          <w:sz w:val="28"/>
          <w:szCs w:val="28"/>
        </w:rPr>
        <w:t>аса</w:t>
      </w:r>
      <w:r>
        <w:rPr>
          <w:sz w:val="28"/>
          <w:szCs w:val="28"/>
        </w:rPr>
        <w:t>.</w:t>
      </w:r>
    </w:p>
    <w:p w:rsidR="00AD23B4" w:rsidRDefault="00AD23B4" w:rsidP="00AD23B4">
      <w:pPr>
        <w:tabs>
          <w:tab w:val="left" w:pos="7396"/>
          <w:tab w:val="left" w:pos="8312"/>
          <w:tab w:val="left" w:pos="9228"/>
          <w:tab w:val="left" w:pos="10144"/>
          <w:tab w:val="left" w:pos="11060"/>
          <w:tab w:val="left" w:pos="11976"/>
          <w:tab w:val="left" w:pos="12892"/>
          <w:tab w:val="left" w:pos="13808"/>
          <w:tab w:val="left" w:pos="14724"/>
          <w:tab w:val="left" w:pos="15640"/>
          <w:tab w:val="left" w:pos="16556"/>
          <w:tab w:val="left" w:pos="17472"/>
          <w:tab w:val="left" w:pos="18388"/>
          <w:tab w:val="left" w:pos="19304"/>
          <w:tab w:val="left" w:pos="20220"/>
          <w:tab w:val="left" w:pos="21136"/>
        </w:tabs>
        <w:ind w:left="360"/>
        <w:jc w:val="both"/>
        <w:rPr>
          <w:sz w:val="28"/>
          <w:szCs w:val="28"/>
        </w:rPr>
      </w:pPr>
    </w:p>
    <w:p w:rsidR="002F6E16" w:rsidRDefault="002F6E16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2F6E16" w:rsidSect="004F7E4A"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850" w:bottom="1134" w:left="1701" w:header="720" w:footer="708" w:gutter="0"/>
          <w:cols w:space="720"/>
          <w:titlePg/>
          <w:docGrid w:linePitch="360"/>
        </w:sectPr>
      </w:pPr>
    </w:p>
    <w:p w:rsidR="00AD23B4" w:rsidRDefault="00AD23B4" w:rsidP="00AD2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ПРИМЕРНОЕ СОДЕРЖАНИЕ УЧЕБНОЙ ДИСЦИПЛИНЫ</w:t>
      </w:r>
    </w:p>
    <w:p w:rsidR="00AD23B4" w:rsidRDefault="00AD23B4" w:rsidP="00AD23B4">
      <w:pPr>
        <w:tabs>
          <w:tab w:val="left" w:pos="-2324"/>
          <w:tab w:val="left" w:pos="-1408"/>
          <w:tab w:val="left" w:pos="-492"/>
          <w:tab w:val="left" w:pos="424"/>
          <w:tab w:val="left" w:pos="1340"/>
          <w:tab w:val="left" w:pos="2256"/>
          <w:tab w:val="left" w:pos="3172"/>
          <w:tab w:val="left" w:pos="4088"/>
          <w:tab w:val="left" w:pos="5004"/>
          <w:tab w:val="left" w:pos="5920"/>
          <w:tab w:val="left" w:pos="6836"/>
          <w:tab w:val="left" w:pos="7752"/>
          <w:tab w:val="left" w:pos="8668"/>
          <w:tab w:val="left" w:pos="9584"/>
          <w:tab w:val="left" w:pos="10500"/>
          <w:tab w:val="left" w:pos="1141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AD23B4" w:rsidRDefault="00AD23B4" w:rsidP="00AD23B4">
      <w:pPr>
        <w:tabs>
          <w:tab w:val="left" w:pos="-2324"/>
          <w:tab w:val="left" w:pos="-1408"/>
          <w:tab w:val="left" w:pos="-492"/>
          <w:tab w:val="left" w:pos="424"/>
          <w:tab w:val="left" w:pos="1340"/>
          <w:tab w:val="left" w:pos="2256"/>
          <w:tab w:val="left" w:pos="3172"/>
          <w:tab w:val="left" w:pos="4088"/>
          <w:tab w:val="left" w:pos="5004"/>
          <w:tab w:val="left" w:pos="5920"/>
          <w:tab w:val="left" w:pos="6836"/>
          <w:tab w:val="left" w:pos="7752"/>
          <w:tab w:val="left" w:pos="8668"/>
          <w:tab w:val="left" w:pos="9584"/>
          <w:tab w:val="left" w:pos="10500"/>
          <w:tab w:val="left" w:pos="1141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889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7904"/>
        <w:gridCol w:w="1985"/>
      </w:tblGrid>
      <w:tr w:rsidR="00AD23B4" w:rsidTr="00043DD3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043DD3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AD23B4" w:rsidP="00043DD3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AD23B4" w:rsidTr="00043DD3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043DD3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D20876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81</w:t>
            </w:r>
          </w:p>
        </w:tc>
      </w:tr>
      <w:tr w:rsidR="00AD23B4" w:rsidTr="00043DD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043DD3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D20876" w:rsidP="006A33F8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="006A33F8">
              <w:rPr>
                <w:i/>
                <w:sz w:val="28"/>
                <w:szCs w:val="28"/>
              </w:rPr>
              <w:t>4</w:t>
            </w:r>
          </w:p>
        </w:tc>
      </w:tr>
      <w:tr w:rsidR="00AD23B4" w:rsidTr="00043DD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043DD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AD23B4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AD23B4" w:rsidTr="00043DD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043DD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AD23B4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AD23B4" w:rsidTr="00043DD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043DD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AD23B4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</w:tr>
      <w:tr w:rsidR="00AD23B4" w:rsidTr="00043DD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043DD3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D20876" w:rsidP="00313BB1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313BB1">
              <w:rPr>
                <w:i/>
                <w:sz w:val="28"/>
                <w:szCs w:val="28"/>
              </w:rPr>
              <w:t>5</w:t>
            </w:r>
          </w:p>
        </w:tc>
      </w:tr>
      <w:tr w:rsidR="00AD23B4" w:rsidTr="00043DD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043DD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AD23B4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AD23B4" w:rsidTr="00043DD3">
        <w:trPr>
          <w:trHeight w:val="4712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AD23B4">
            <w:pPr>
              <w:numPr>
                <w:ilvl w:val="1"/>
                <w:numId w:val="8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опорного конспекта по темам:</w:t>
            </w:r>
          </w:p>
          <w:p w:rsidR="00AD23B4" w:rsidRPr="00745F1D" w:rsidRDefault="00AD23B4" w:rsidP="00AD23B4">
            <w:pPr>
              <w:numPr>
                <w:ilvl w:val="1"/>
                <w:numId w:val="26"/>
              </w:numPr>
              <w:snapToGrid w:val="0"/>
              <w:jc w:val="both"/>
              <w:rPr>
                <w:sz w:val="28"/>
                <w:szCs w:val="28"/>
              </w:rPr>
            </w:pPr>
            <w:r w:rsidRPr="00866C6A">
              <w:rPr>
                <w:bCs/>
                <w:sz w:val="28"/>
                <w:szCs w:val="28"/>
              </w:rPr>
              <w:t>«Основные виды защиты от коррозии металлов»</w:t>
            </w:r>
            <w:r>
              <w:rPr>
                <w:bCs/>
                <w:sz w:val="28"/>
                <w:szCs w:val="28"/>
              </w:rPr>
              <w:t>;</w:t>
            </w:r>
          </w:p>
          <w:p w:rsidR="00AD23B4" w:rsidRDefault="00AD23B4" w:rsidP="00AD23B4">
            <w:pPr>
              <w:numPr>
                <w:ilvl w:val="1"/>
                <w:numId w:val="26"/>
              </w:numPr>
              <w:snapToGrid w:val="0"/>
              <w:jc w:val="both"/>
              <w:rPr>
                <w:sz w:val="28"/>
                <w:szCs w:val="28"/>
              </w:rPr>
            </w:pPr>
            <w:r w:rsidRPr="00745F1D">
              <w:rPr>
                <w:bCs/>
                <w:sz w:val="28"/>
                <w:szCs w:val="28"/>
              </w:rPr>
              <w:t xml:space="preserve"> </w:t>
            </w:r>
            <w:r w:rsidRPr="00745F1D">
              <w:rPr>
                <w:sz w:val="28"/>
                <w:szCs w:val="28"/>
              </w:rPr>
              <w:t>«Магнитные материалы»</w:t>
            </w:r>
            <w:r>
              <w:rPr>
                <w:sz w:val="28"/>
                <w:szCs w:val="28"/>
              </w:rPr>
              <w:t>;</w:t>
            </w:r>
          </w:p>
          <w:p w:rsidR="00AD23B4" w:rsidRDefault="00AD23B4" w:rsidP="00AD23B4">
            <w:pPr>
              <w:numPr>
                <w:ilvl w:val="1"/>
                <w:numId w:val="26"/>
              </w:numPr>
              <w:snapToGrid w:val="0"/>
              <w:jc w:val="both"/>
              <w:rPr>
                <w:sz w:val="28"/>
                <w:szCs w:val="28"/>
              </w:rPr>
            </w:pPr>
            <w:r w:rsidRPr="008426E6">
              <w:rPr>
                <w:sz w:val="28"/>
                <w:szCs w:val="28"/>
              </w:rPr>
              <w:t xml:space="preserve"> «Стали специального назначения»</w:t>
            </w:r>
          </w:p>
          <w:p w:rsidR="00AD23B4" w:rsidRPr="000D1B61" w:rsidRDefault="00AD23B4" w:rsidP="00AD23B4">
            <w:pPr>
              <w:numPr>
                <w:ilvl w:val="1"/>
                <w:numId w:val="26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D1B61">
              <w:rPr>
                <w:bCs/>
                <w:sz w:val="28"/>
                <w:szCs w:val="28"/>
              </w:rPr>
              <w:t>вычерчивание</w:t>
            </w:r>
            <w:r w:rsidRPr="000D1B61">
              <w:rPr>
                <w:sz w:val="28"/>
                <w:szCs w:val="28"/>
              </w:rPr>
              <w:t xml:space="preserve"> дефектов реальных кристаллов;</w:t>
            </w:r>
          </w:p>
          <w:p w:rsidR="00AD23B4" w:rsidRPr="003266A0" w:rsidRDefault="00AD23B4" w:rsidP="00AD23B4">
            <w:pPr>
              <w:numPr>
                <w:ilvl w:val="1"/>
                <w:numId w:val="8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3266A0">
              <w:rPr>
                <w:bCs/>
                <w:sz w:val="28"/>
                <w:szCs w:val="28"/>
              </w:rPr>
              <w:t>ычерчивание или распечатка диаграммы железо-углерод (Интернет)</w:t>
            </w:r>
            <w:r>
              <w:rPr>
                <w:bCs/>
                <w:sz w:val="28"/>
                <w:szCs w:val="28"/>
              </w:rPr>
              <w:t>;</w:t>
            </w:r>
          </w:p>
          <w:p w:rsidR="00AD23B4" w:rsidRPr="003266A0" w:rsidRDefault="00AD23B4" w:rsidP="00AD23B4">
            <w:pPr>
              <w:numPr>
                <w:ilvl w:val="1"/>
                <w:numId w:val="8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3266A0">
              <w:rPr>
                <w:bCs/>
                <w:sz w:val="28"/>
                <w:szCs w:val="28"/>
              </w:rPr>
              <w:t>ычерчивание алгоритм</w:t>
            </w:r>
            <w:r>
              <w:rPr>
                <w:bCs/>
                <w:sz w:val="28"/>
                <w:szCs w:val="28"/>
              </w:rPr>
              <w:t>а</w:t>
            </w:r>
            <w:r w:rsidRPr="003266A0">
              <w:rPr>
                <w:bCs/>
                <w:sz w:val="28"/>
                <w:szCs w:val="28"/>
              </w:rPr>
              <w:t xml:space="preserve"> классификации и маркировки сталей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AD23B4" w:rsidRPr="000D1B61" w:rsidRDefault="00AD23B4" w:rsidP="00AD23B4">
            <w:pPr>
              <w:numPr>
                <w:ilvl w:val="1"/>
                <w:numId w:val="8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3266A0">
              <w:rPr>
                <w:bCs/>
                <w:sz w:val="28"/>
                <w:szCs w:val="28"/>
              </w:rPr>
              <w:t>ычерчивание</w:t>
            </w:r>
            <w:r w:rsidRPr="00CD5DE7">
              <w:rPr>
                <w:bCs/>
              </w:rPr>
              <w:t xml:space="preserve"> </w:t>
            </w:r>
            <w:r w:rsidRPr="000D1B61">
              <w:rPr>
                <w:bCs/>
                <w:sz w:val="28"/>
                <w:szCs w:val="28"/>
              </w:rPr>
              <w:t>схемы «Классификации  пластмасс».</w:t>
            </w:r>
          </w:p>
          <w:p w:rsidR="00AD23B4" w:rsidRDefault="00AD23B4" w:rsidP="00AD23B4">
            <w:pPr>
              <w:numPr>
                <w:ilvl w:val="0"/>
                <w:numId w:val="8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AD23B4" w:rsidRDefault="00AD23B4" w:rsidP="00AD23B4">
            <w:pPr>
              <w:numPr>
                <w:ilvl w:val="1"/>
                <w:numId w:val="8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 практических работ, отчетов</w:t>
            </w:r>
          </w:p>
          <w:p w:rsidR="00AD23B4" w:rsidRDefault="00AD23B4" w:rsidP="00AD23B4">
            <w:pPr>
              <w:numPr>
                <w:ilvl w:val="1"/>
                <w:numId w:val="8"/>
              </w:num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расшифровка марок различных видов сталей и чугунов, цветных металлов и их сплавов, определение по марке область их применения</w:t>
            </w:r>
          </w:p>
          <w:p w:rsidR="00AD23B4" w:rsidRDefault="00AD23B4" w:rsidP="00043DD3">
            <w:pPr>
              <w:snapToGrid w:val="0"/>
              <w:ind w:left="1080" w:hanging="36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AD23B4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</w:tr>
      <w:tr w:rsidR="00AD23B4" w:rsidTr="00043DD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Pr="00122F46" w:rsidRDefault="00AD23B4" w:rsidP="00043DD3">
            <w:pPr>
              <w:snapToGrid w:val="0"/>
              <w:ind w:left="720"/>
              <w:jc w:val="both"/>
              <w:rPr>
                <w:b/>
                <w:sz w:val="28"/>
                <w:szCs w:val="28"/>
              </w:rPr>
            </w:pPr>
            <w:r w:rsidRPr="00122F46">
              <w:rPr>
                <w:b/>
                <w:sz w:val="28"/>
                <w:szCs w:val="28"/>
              </w:rPr>
              <w:t>Консультации:</w:t>
            </w:r>
          </w:p>
          <w:p w:rsidR="00AD23B4" w:rsidRDefault="00AD23B4" w:rsidP="00043DD3">
            <w:pPr>
              <w:snapToGrid w:val="0"/>
              <w:ind w:left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пройденного материала, подготовка к зачету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AD23B4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  <w:p w:rsidR="00AD23B4" w:rsidRDefault="00AD23B4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</w:tr>
      <w:tr w:rsidR="00AD23B4" w:rsidTr="00043DD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B4" w:rsidRDefault="00AD23B4" w:rsidP="00043DD3">
            <w:pPr>
              <w:snapToGrid w:val="0"/>
              <w:ind w:left="92"/>
              <w:jc w:val="both"/>
              <w:rPr>
                <w:b/>
                <w:i/>
                <w:sz w:val="28"/>
                <w:szCs w:val="28"/>
              </w:rPr>
            </w:pPr>
            <w:r w:rsidRPr="00F16C1D">
              <w:rPr>
                <w:i/>
                <w:sz w:val="28"/>
                <w:szCs w:val="28"/>
              </w:rPr>
              <w:t>Итоговая аттестация в форме</w:t>
            </w:r>
            <w:r w:rsidRPr="00FB0527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FB0527">
              <w:rPr>
                <w:b/>
                <w:i/>
                <w:sz w:val="28"/>
                <w:szCs w:val="28"/>
              </w:rPr>
              <w:t>дифференцированного</w:t>
            </w:r>
            <w:proofErr w:type="gramEnd"/>
          </w:p>
          <w:p w:rsidR="00AD23B4" w:rsidRDefault="00AD23B4" w:rsidP="00043DD3">
            <w:pPr>
              <w:snapToGrid w:val="0"/>
              <w:ind w:left="9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FB0527">
              <w:rPr>
                <w:b/>
                <w:bCs/>
                <w:i/>
                <w:iCs/>
                <w:sz w:val="28"/>
                <w:szCs w:val="28"/>
              </w:rPr>
              <w:t>Зачета</w:t>
            </w:r>
          </w:p>
          <w:p w:rsidR="00AD23B4" w:rsidRDefault="00AD23B4" w:rsidP="00043DD3">
            <w:pPr>
              <w:snapToGrid w:val="0"/>
              <w:ind w:left="9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AD23B4" w:rsidRPr="00122F46" w:rsidRDefault="00AD23B4" w:rsidP="00043DD3">
            <w:pPr>
              <w:snapToGrid w:val="0"/>
              <w:ind w:left="5312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3B4" w:rsidRDefault="00AD23B4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  <w:p w:rsidR="00AD23B4" w:rsidRDefault="00AD23B4" w:rsidP="00043DD3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E359C5" w:rsidRPr="003C1D4E" w:rsidRDefault="00E359C5" w:rsidP="00E359C5">
      <w:pPr>
        <w:jc w:val="center"/>
        <w:rPr>
          <w:sz w:val="20"/>
          <w:szCs w:val="20"/>
        </w:rPr>
      </w:pPr>
    </w:p>
    <w:p w:rsidR="00E359C5" w:rsidRPr="003C1D4E" w:rsidRDefault="00E359C5" w:rsidP="00E359C5">
      <w:pPr>
        <w:jc w:val="center"/>
        <w:rPr>
          <w:sz w:val="20"/>
          <w:szCs w:val="20"/>
        </w:rPr>
      </w:pPr>
    </w:p>
    <w:p w:rsidR="00E359C5" w:rsidRDefault="00E359C5" w:rsidP="00E359C5">
      <w:pPr>
        <w:jc w:val="center"/>
      </w:pPr>
    </w:p>
    <w:p w:rsidR="00E359C5" w:rsidRDefault="00E359C5" w:rsidP="00E359C5">
      <w:pPr>
        <w:jc w:val="center"/>
      </w:pPr>
    </w:p>
    <w:p w:rsidR="00E359C5" w:rsidRDefault="00E359C5" w:rsidP="00E359C5">
      <w:pPr>
        <w:jc w:val="center"/>
      </w:pPr>
    </w:p>
    <w:p w:rsidR="003C1D4E" w:rsidRDefault="003C1D4E" w:rsidP="00E359C5">
      <w:pPr>
        <w:jc w:val="center"/>
      </w:pPr>
    </w:p>
    <w:p w:rsidR="003C1D4E" w:rsidRDefault="003C1D4E" w:rsidP="00E359C5">
      <w:pPr>
        <w:jc w:val="center"/>
      </w:pPr>
    </w:p>
    <w:p w:rsidR="003C1D4E" w:rsidRDefault="003C1D4E" w:rsidP="00E359C5">
      <w:pPr>
        <w:jc w:val="center"/>
      </w:pPr>
    </w:p>
    <w:p w:rsidR="006E4B99" w:rsidRDefault="006E4B99" w:rsidP="00E35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E4B99" w:rsidRDefault="006E4B99">
      <w:pPr>
        <w:sectPr w:rsidR="006E4B99" w:rsidSect="004F7E4A">
          <w:footnotePr>
            <w:pos w:val="beneathText"/>
          </w:footnotePr>
          <w:pgSz w:w="11905" w:h="16837"/>
          <w:pgMar w:top="1134" w:right="850" w:bottom="1134" w:left="1701" w:header="720" w:footer="708" w:gutter="0"/>
          <w:cols w:space="720"/>
          <w:titlePg/>
          <w:docGrid w:linePitch="360"/>
        </w:sectPr>
      </w:pPr>
    </w:p>
    <w:p w:rsidR="006E4B99" w:rsidRPr="00FB0527" w:rsidRDefault="006E4B99">
      <w:pPr>
        <w:pStyle w:val="1"/>
        <w:tabs>
          <w:tab w:val="left" w:pos="6028"/>
          <w:tab w:val="left" w:pos="6944"/>
          <w:tab w:val="left" w:pos="7860"/>
          <w:tab w:val="left" w:pos="8776"/>
          <w:tab w:val="left" w:pos="9692"/>
          <w:tab w:val="left" w:pos="10608"/>
          <w:tab w:val="left" w:pos="11524"/>
          <w:tab w:val="left" w:pos="12440"/>
          <w:tab w:val="left" w:pos="13356"/>
          <w:tab w:val="left" w:pos="14272"/>
          <w:tab w:val="left" w:pos="15188"/>
          <w:tab w:val="left" w:pos="16104"/>
          <w:tab w:val="left" w:pos="17020"/>
          <w:tab w:val="left" w:pos="17936"/>
          <w:tab w:val="left" w:pos="18852"/>
          <w:tab w:val="left" w:pos="19768"/>
        </w:tabs>
        <w:ind w:left="284" w:firstLine="0"/>
        <w:rPr>
          <w:b/>
          <w:caps/>
        </w:rPr>
      </w:pPr>
      <w:r w:rsidRPr="00FB0527">
        <w:rPr>
          <w:b/>
          <w:sz w:val="28"/>
          <w:szCs w:val="28"/>
        </w:rPr>
        <w:lastRenderedPageBreak/>
        <w:t>2.2. Примерный тематический план и содержание учебной дисциплины</w:t>
      </w:r>
      <w:r w:rsidRPr="00FB0527">
        <w:rPr>
          <w:b/>
          <w:caps/>
          <w:sz w:val="28"/>
          <w:szCs w:val="28"/>
        </w:rPr>
        <w:t xml:space="preserve">  </w:t>
      </w:r>
      <w:r w:rsidRPr="00FB0527">
        <w:rPr>
          <w:b/>
          <w:caps/>
        </w:rPr>
        <w:t>Материаловедение</w:t>
      </w:r>
    </w:p>
    <w:p w:rsidR="006E4B99" w:rsidRPr="00E359C5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E359C5">
        <w:rPr>
          <w:bCs/>
          <w:i/>
          <w:sz w:val="20"/>
          <w:szCs w:val="20"/>
        </w:rPr>
        <w:tab/>
      </w:r>
      <w:r w:rsidRPr="00E359C5">
        <w:rPr>
          <w:bCs/>
          <w:i/>
          <w:sz w:val="20"/>
          <w:szCs w:val="20"/>
        </w:rPr>
        <w:tab/>
      </w:r>
      <w:r w:rsidRPr="00E359C5">
        <w:rPr>
          <w:bCs/>
          <w:i/>
          <w:sz w:val="20"/>
          <w:szCs w:val="20"/>
        </w:rPr>
        <w:tab/>
      </w:r>
    </w:p>
    <w:tbl>
      <w:tblPr>
        <w:tblW w:w="152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41"/>
        <w:gridCol w:w="367"/>
        <w:gridCol w:w="6579"/>
        <w:gridCol w:w="3119"/>
        <w:gridCol w:w="3118"/>
      </w:tblGrid>
      <w:tr w:rsidR="006E4B99" w:rsidRPr="00E359C5">
        <w:trPr>
          <w:trHeight w:val="23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E359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Строение и свойства металлов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1.1.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Строение и кристаллизация металлов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10659E" w:rsidP="00106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10659E">
              <w:rPr>
                <w:bCs/>
                <w:sz w:val="20"/>
                <w:szCs w:val="20"/>
              </w:rPr>
              <w:t>Введение. Содержание и задачи дисциплины «Материаловедение». Заслуги ученых в развитии науки материаловедение</w:t>
            </w:r>
            <w:r w:rsidRPr="00A31EFB">
              <w:rPr>
                <w:bCs/>
              </w:rPr>
              <w:t xml:space="preserve">. </w:t>
            </w:r>
            <w:r w:rsidRPr="0010659E">
              <w:rPr>
                <w:bCs/>
                <w:sz w:val="20"/>
                <w:szCs w:val="20"/>
              </w:rPr>
              <w:t>Роль материалов в современной технике.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359C5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043DD3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43DD3" w:rsidRPr="00E359C5" w:rsidRDefault="00043DD3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043DD3" w:rsidRPr="00E359C5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043DD3" w:rsidRPr="00043DD3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043DD3">
              <w:rPr>
                <w:sz w:val="20"/>
                <w:szCs w:val="20"/>
              </w:rPr>
              <w:t>Классификация материалов по агрегатному состоянию, структуре, назначению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D3" w:rsidRPr="00E359C5" w:rsidRDefault="00043DD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D3" w:rsidRPr="00E359C5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043DD3">
              <w:rPr>
                <w:sz w:val="20"/>
                <w:szCs w:val="20"/>
              </w:rPr>
              <w:t>Понятие о металлах</w:t>
            </w:r>
            <w:r>
              <w:t xml:space="preserve">. </w:t>
            </w:r>
            <w:r w:rsidR="006E4B99" w:rsidRPr="00E359C5">
              <w:rPr>
                <w:bCs/>
                <w:sz w:val="20"/>
                <w:szCs w:val="20"/>
              </w:rPr>
              <w:t>Атомно-кристаллическое строение металлов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43DD3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43DD3" w:rsidRPr="00E359C5" w:rsidRDefault="00043DD3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043DD3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043DD3" w:rsidRPr="0010659E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043DD3">
              <w:rPr>
                <w:sz w:val="20"/>
                <w:szCs w:val="20"/>
              </w:rPr>
              <w:t xml:space="preserve">Закономерности кристаллизации металлов. </w:t>
            </w:r>
            <w:proofErr w:type="spellStart"/>
            <w:r w:rsidRPr="00043DD3">
              <w:rPr>
                <w:sz w:val="20"/>
                <w:szCs w:val="20"/>
              </w:rPr>
              <w:t>Полиформные</w:t>
            </w:r>
            <w:proofErr w:type="spellEnd"/>
            <w:r w:rsidRPr="00043DD3">
              <w:rPr>
                <w:sz w:val="20"/>
                <w:szCs w:val="20"/>
              </w:rPr>
              <w:t xml:space="preserve"> превращения в металлах. Анизотропия кристаллов. Строение реальных кристаллов</w:t>
            </w:r>
            <w:r>
              <w:t>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DD3" w:rsidRPr="00E359C5" w:rsidRDefault="00043DD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DD3" w:rsidRPr="00E359C5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3F6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10659E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0659E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0659E" w:rsidRPr="00E359C5" w:rsidRDefault="0010659E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10659E" w:rsidRDefault="00106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10659E" w:rsidRPr="0010659E" w:rsidRDefault="00106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59E" w:rsidRPr="00E359C5" w:rsidRDefault="0010659E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59E" w:rsidRPr="00E359C5" w:rsidRDefault="00106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55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8C5011" w:rsidRPr="00E359C5" w:rsidRDefault="003F61FF" w:rsidP="00106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10659E" w:rsidRPr="0010659E">
              <w:rPr>
                <w:sz w:val="20"/>
                <w:szCs w:val="20"/>
              </w:rPr>
              <w:t xml:space="preserve">Исследование процессов кристаллизации металлов. Изучение </w:t>
            </w:r>
            <w:r w:rsidRPr="0010659E">
              <w:rPr>
                <w:bCs/>
                <w:sz w:val="20"/>
                <w:szCs w:val="20"/>
              </w:rPr>
              <w:t>закономерност</w:t>
            </w:r>
            <w:r w:rsidR="0010659E">
              <w:rPr>
                <w:bCs/>
                <w:sz w:val="20"/>
                <w:szCs w:val="20"/>
              </w:rPr>
              <w:t>ей</w:t>
            </w:r>
            <w:r w:rsidRPr="0010659E">
              <w:rPr>
                <w:bCs/>
                <w:sz w:val="20"/>
                <w:szCs w:val="20"/>
              </w:rPr>
              <w:t xml:space="preserve"> кристаллизации металлов, строение металлического слитка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2C4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 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  <w:r w:rsidR="0010659E">
              <w:rPr>
                <w:bCs/>
                <w:sz w:val="20"/>
                <w:szCs w:val="20"/>
              </w:rPr>
              <w:t>.</w:t>
            </w:r>
          </w:p>
          <w:p w:rsidR="0010659E" w:rsidRPr="0010659E" w:rsidRDefault="0010659E" w:rsidP="00106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10659E">
              <w:rPr>
                <w:bCs/>
                <w:sz w:val="20"/>
                <w:szCs w:val="20"/>
              </w:rPr>
              <w:t>Вычерчивание схем дефектов реальных кристаллов.</w:t>
            </w:r>
          </w:p>
          <w:p w:rsidR="0010659E" w:rsidRPr="0010659E" w:rsidRDefault="0010659E" w:rsidP="0010659E">
            <w:pPr>
              <w:rPr>
                <w:bCs/>
                <w:sz w:val="20"/>
                <w:szCs w:val="20"/>
              </w:rPr>
            </w:pPr>
            <w:r w:rsidRPr="0010659E">
              <w:rPr>
                <w:bCs/>
                <w:sz w:val="20"/>
                <w:szCs w:val="20"/>
              </w:rPr>
              <w:t>- Оформление отчета  практической работы и подготовка к  защите</w:t>
            </w:r>
          </w:p>
          <w:p w:rsidR="0010659E" w:rsidRPr="00E359C5" w:rsidRDefault="0010659E" w:rsidP="0010659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подготовка о</w:t>
            </w:r>
            <w:r w:rsidRPr="0010659E">
              <w:rPr>
                <w:bCs/>
                <w:sz w:val="20"/>
                <w:szCs w:val="20"/>
              </w:rPr>
              <w:t>п</w:t>
            </w:r>
            <w:proofErr w:type="gramStart"/>
            <w:r w:rsidRPr="0010659E">
              <w:rPr>
                <w:bCs/>
                <w:sz w:val="20"/>
                <w:szCs w:val="20"/>
              </w:rPr>
              <w:t>.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к</w:t>
            </w:r>
            <w:proofErr w:type="gramEnd"/>
            <w:r w:rsidRPr="0010659E">
              <w:rPr>
                <w:bCs/>
                <w:sz w:val="20"/>
                <w:szCs w:val="20"/>
              </w:rPr>
              <w:t>онспект</w:t>
            </w:r>
            <w:r>
              <w:rPr>
                <w:bCs/>
                <w:sz w:val="20"/>
                <w:szCs w:val="20"/>
              </w:rPr>
              <w:t>а</w:t>
            </w:r>
            <w:r w:rsidRPr="0010659E">
              <w:rPr>
                <w:bCs/>
                <w:sz w:val="20"/>
                <w:szCs w:val="20"/>
              </w:rPr>
              <w:t xml:space="preserve"> по теме: «</w:t>
            </w:r>
            <w:r>
              <w:rPr>
                <w:bCs/>
                <w:sz w:val="20"/>
                <w:szCs w:val="20"/>
              </w:rPr>
              <w:t>О</w:t>
            </w:r>
            <w:r w:rsidRPr="0010659E">
              <w:rPr>
                <w:bCs/>
                <w:sz w:val="20"/>
                <w:szCs w:val="20"/>
              </w:rPr>
              <w:t>сн</w:t>
            </w:r>
            <w:r>
              <w:rPr>
                <w:bCs/>
                <w:sz w:val="20"/>
                <w:szCs w:val="20"/>
              </w:rPr>
              <w:t>овные</w:t>
            </w:r>
            <w:r w:rsidRPr="0010659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</w:t>
            </w:r>
            <w:r w:rsidRPr="0010659E">
              <w:rPr>
                <w:bCs/>
                <w:sz w:val="20"/>
                <w:szCs w:val="20"/>
              </w:rPr>
              <w:t>иды защиты от коррозии металлов»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043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1.2.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Методы исследования и испытания металлов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Методы исследования структуры металлов</w:t>
            </w: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Свойства применяемых металлов и сплавов. 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Связь между структурой и свойствами металлов и сплавов</w:t>
            </w:r>
            <w:r w:rsidR="000036CE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 w:rsidP="002C4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Механические свойства металлов и</w:t>
            </w:r>
            <w:r w:rsidR="002C4CBA">
              <w:rPr>
                <w:bCs/>
                <w:sz w:val="20"/>
                <w:szCs w:val="20"/>
              </w:rPr>
              <w:t xml:space="preserve"> методы</w:t>
            </w:r>
            <w:r w:rsidRPr="00E359C5">
              <w:rPr>
                <w:bCs/>
                <w:sz w:val="20"/>
                <w:szCs w:val="20"/>
              </w:rPr>
              <w:t xml:space="preserve"> их </w:t>
            </w:r>
            <w:r w:rsidR="002C4CBA">
              <w:rPr>
                <w:bCs/>
                <w:sz w:val="20"/>
                <w:szCs w:val="20"/>
              </w:rPr>
              <w:t>определения.</w:t>
            </w: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9051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0519" w:rsidRPr="00E359C5" w:rsidRDefault="00C9051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C90519" w:rsidRPr="00E359C5" w:rsidRDefault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C90519" w:rsidRPr="00C90519" w:rsidRDefault="00C90519" w:rsidP="002C4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C90519">
              <w:rPr>
                <w:sz w:val="20"/>
                <w:szCs w:val="20"/>
              </w:rPr>
              <w:t>Механические испытания на растяжение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:rsidR="00C90519" w:rsidRPr="00E359C5" w:rsidRDefault="00C9051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19" w:rsidRPr="00E359C5" w:rsidRDefault="00C90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4CBA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4CBA" w:rsidRPr="00E359C5" w:rsidRDefault="002C4CB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2C4CBA" w:rsidRPr="00E359C5" w:rsidRDefault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2C4CBA" w:rsidRPr="002C4CBA" w:rsidRDefault="002C4CBA" w:rsidP="002C4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2C4CBA">
              <w:rPr>
                <w:sz w:val="20"/>
                <w:szCs w:val="20"/>
              </w:rPr>
              <w:t>Твердость.</w:t>
            </w:r>
            <w:r w:rsidR="00250DCF">
              <w:rPr>
                <w:sz w:val="20"/>
                <w:szCs w:val="20"/>
              </w:rPr>
              <w:t xml:space="preserve"> </w:t>
            </w:r>
            <w:r w:rsidRPr="002C4CBA">
              <w:rPr>
                <w:sz w:val="20"/>
                <w:szCs w:val="20"/>
              </w:rPr>
              <w:t>Определение твердости металлов и сплавов.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:rsidR="002C4CBA" w:rsidRPr="00E359C5" w:rsidRDefault="002C4CB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CBA" w:rsidRPr="00E359C5" w:rsidRDefault="002C4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9051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0519" w:rsidRPr="00E359C5" w:rsidRDefault="00C9051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C90519" w:rsidRDefault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C90519" w:rsidRPr="00C90519" w:rsidRDefault="00C90519" w:rsidP="002C4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C90519">
              <w:rPr>
                <w:sz w:val="20"/>
                <w:szCs w:val="20"/>
              </w:rPr>
              <w:t>Основные методы определения твердости металлов и сплавов. Определение ударной вязкости материалов.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:rsidR="00C90519" w:rsidRPr="00E359C5" w:rsidRDefault="00C9051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519" w:rsidRPr="00E359C5" w:rsidRDefault="00C90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6E4B99" w:rsidRPr="00E359C5" w:rsidRDefault="002C4CBA" w:rsidP="002C4CBA">
            <w:pPr>
              <w:numPr>
                <w:ilvl w:val="0"/>
                <w:numId w:val="20"/>
              </w:numPr>
              <w:tabs>
                <w:tab w:val="clear" w:pos="720"/>
                <w:tab w:val="num" w:pos="317"/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ind w:left="176" w:firstLine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Определение основных характеристик прочности и пластичности материалов при </w:t>
            </w:r>
            <w:r w:rsidR="00F731EC" w:rsidRPr="00E359C5">
              <w:rPr>
                <w:bCs/>
                <w:sz w:val="20"/>
                <w:szCs w:val="20"/>
              </w:rPr>
              <w:t xml:space="preserve"> испытани</w:t>
            </w:r>
            <w:r>
              <w:rPr>
                <w:bCs/>
                <w:sz w:val="20"/>
                <w:szCs w:val="20"/>
              </w:rPr>
              <w:t>и</w:t>
            </w:r>
            <w:r w:rsidR="00F731EC" w:rsidRPr="00E359C5">
              <w:rPr>
                <w:bCs/>
                <w:sz w:val="20"/>
                <w:szCs w:val="20"/>
              </w:rPr>
              <w:t xml:space="preserve"> </w:t>
            </w:r>
            <w:r w:rsidR="006E4B99" w:rsidRPr="00E359C5">
              <w:rPr>
                <w:bCs/>
                <w:sz w:val="20"/>
                <w:szCs w:val="20"/>
              </w:rPr>
              <w:t>на</w:t>
            </w:r>
            <w:r>
              <w:rPr>
                <w:bCs/>
                <w:sz w:val="20"/>
                <w:szCs w:val="20"/>
              </w:rPr>
              <w:t xml:space="preserve"> одноосное</w:t>
            </w:r>
            <w:r w:rsidR="006E4B99" w:rsidRPr="00E359C5">
              <w:rPr>
                <w:bCs/>
                <w:sz w:val="20"/>
                <w:szCs w:val="20"/>
              </w:rPr>
              <w:t xml:space="preserve"> растяжение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2C4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 xml:space="preserve">-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6E4B99" w:rsidRPr="00E359C5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6E4B99" w:rsidRPr="00E359C5" w:rsidRDefault="006E4B99" w:rsidP="00250DCF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оформление</w:t>
            </w:r>
            <w:r w:rsidR="00250DCF">
              <w:rPr>
                <w:bCs/>
                <w:sz w:val="20"/>
                <w:szCs w:val="20"/>
              </w:rPr>
              <w:t xml:space="preserve"> отчета</w:t>
            </w:r>
            <w:r w:rsidRPr="00E359C5">
              <w:rPr>
                <w:bCs/>
                <w:sz w:val="20"/>
                <w:szCs w:val="20"/>
              </w:rPr>
              <w:t xml:space="preserve"> практическ</w:t>
            </w:r>
            <w:r w:rsidR="00250DCF">
              <w:rPr>
                <w:bCs/>
                <w:sz w:val="20"/>
                <w:szCs w:val="20"/>
              </w:rPr>
              <w:t xml:space="preserve">ой </w:t>
            </w:r>
            <w:r w:rsidRPr="00E359C5">
              <w:rPr>
                <w:bCs/>
                <w:sz w:val="20"/>
                <w:szCs w:val="20"/>
              </w:rPr>
              <w:t xml:space="preserve"> работ</w:t>
            </w:r>
            <w:r w:rsidR="00250DCF">
              <w:rPr>
                <w:bCs/>
                <w:sz w:val="20"/>
                <w:szCs w:val="20"/>
              </w:rPr>
              <w:t>ы и подготовка к защите.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Железоуглеродистые сплавы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 w:rsidP="00F14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1</w:t>
            </w:r>
            <w:r w:rsidR="00F1481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2.1.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Диаграмма состояния железо - углерод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Общая характеристика сплавов. Типы взаимоотношения компонентов в сплаве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Диаграмма состояния железоуглеродистых сплавов. Компоненты, фазы, линии, точки, области диаграммы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Фазовые превращения, протекающие в сталях и чугунах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57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Влияние углерода на свойства железоуглеродистых сплавов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A97988" w:rsidRPr="00A97988" w:rsidRDefault="003F61FF" w:rsidP="00A979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A97988" w:rsidRPr="00A97988">
              <w:rPr>
                <w:sz w:val="20"/>
                <w:szCs w:val="20"/>
              </w:rPr>
              <w:t>Анализ диаграммы состояния железо-цементит</w:t>
            </w:r>
          </w:p>
          <w:p w:rsidR="003F61FF" w:rsidRPr="00E359C5" w:rsidRDefault="00A97988" w:rsidP="00A97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A97988">
              <w:rPr>
                <w:sz w:val="20"/>
                <w:szCs w:val="20"/>
              </w:rPr>
              <w:t>Фазовые превращения, протекающие в сталях</w:t>
            </w:r>
            <w:r>
              <w:rPr>
                <w:sz w:val="20"/>
                <w:szCs w:val="20"/>
              </w:rPr>
              <w:t>.  И</w:t>
            </w:r>
            <w:r w:rsidR="003F61FF">
              <w:rPr>
                <w:bCs/>
                <w:sz w:val="20"/>
                <w:szCs w:val="20"/>
              </w:rPr>
              <w:t>сследование микроструктуры сталей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A97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  <w:p w:rsidR="00F14813" w:rsidRPr="00F14813" w:rsidRDefault="00F14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Сплавы, структурные соста</w:t>
            </w:r>
            <w:r w:rsidRPr="00F14813">
              <w:rPr>
                <w:sz w:val="20"/>
                <w:szCs w:val="20"/>
              </w:rPr>
              <w:t>вляющие сплавов. Диаграмма состояния железо-цементит.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  <w:r w:rsidR="00F1481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6E4B99" w:rsidRPr="00E359C5" w:rsidRDefault="00A97988">
            <w:pPr>
              <w:numPr>
                <w:ilvl w:val="0"/>
                <w:numId w:val="5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A97988">
              <w:rPr>
                <w:bCs/>
                <w:sz w:val="20"/>
                <w:szCs w:val="20"/>
              </w:rPr>
              <w:t xml:space="preserve">Вычерчивание или распечатка диаграммы железо-углерод (Интернет). </w:t>
            </w:r>
            <w:r>
              <w:rPr>
                <w:bCs/>
                <w:sz w:val="20"/>
                <w:szCs w:val="20"/>
              </w:rPr>
              <w:t>П</w:t>
            </w:r>
            <w:r w:rsidR="006E4B99" w:rsidRPr="00A97988">
              <w:rPr>
                <w:bCs/>
                <w:sz w:val="20"/>
                <w:szCs w:val="20"/>
              </w:rPr>
              <w:t>одготовка</w:t>
            </w:r>
            <w:r w:rsidR="006E4B99" w:rsidRPr="00E359C5">
              <w:rPr>
                <w:bCs/>
                <w:sz w:val="20"/>
                <w:szCs w:val="20"/>
              </w:rPr>
              <w:t xml:space="preserve"> опорного конспекта по теме «Диаграмма состояния железо — цементит»</w:t>
            </w:r>
          </w:p>
          <w:p w:rsidR="006E4B99" w:rsidRDefault="000D59D1" w:rsidP="000D59D1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0D59D1">
              <w:rPr>
                <w:bCs/>
                <w:sz w:val="20"/>
                <w:szCs w:val="20"/>
              </w:rPr>
              <w:t>Оформление отчета  практической работы и подготовка к  защите</w:t>
            </w:r>
            <w:r>
              <w:rPr>
                <w:bCs/>
                <w:sz w:val="20"/>
                <w:szCs w:val="20"/>
              </w:rPr>
              <w:t>.</w:t>
            </w:r>
            <w:r w:rsidR="006E4B99" w:rsidRPr="00E359C5">
              <w:rPr>
                <w:bCs/>
                <w:sz w:val="20"/>
                <w:szCs w:val="20"/>
              </w:rPr>
              <w:t>)</w:t>
            </w:r>
            <w:proofErr w:type="gramEnd"/>
          </w:p>
          <w:p w:rsidR="00F14813" w:rsidRPr="00E359C5" w:rsidRDefault="00F14813" w:rsidP="00F14813">
            <w:p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ind w:left="360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0D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2.2.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Термическая обработка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377B06" w:rsidRPr="00E359C5" w:rsidRDefault="00377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0D59D1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D59D1" w:rsidRPr="00E359C5" w:rsidRDefault="000D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D59D1" w:rsidRPr="000D59D1" w:rsidRDefault="00B159C4" w:rsidP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B159C4">
              <w:rPr>
                <w:sz w:val="20"/>
                <w:szCs w:val="20"/>
              </w:rPr>
              <w:t>Понятие о термической обработке. Превращение в стали при нагреве и охлаждении.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59D1" w:rsidRPr="00E359C5" w:rsidRDefault="000D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9D1" w:rsidRPr="00E359C5" w:rsidRDefault="000D59D1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0D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="006E4B99" w:rsidRPr="00E359C5">
              <w:rPr>
                <w:bCs/>
                <w:sz w:val="20"/>
                <w:szCs w:val="20"/>
              </w:rPr>
              <w:t xml:space="preserve"> Основные виды термической обработки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B159C4" w:rsidRDefault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B159C4">
              <w:rPr>
                <w:sz w:val="20"/>
                <w:szCs w:val="20"/>
              </w:rPr>
              <w:t>Исследование структуры и свойств углеродистых сталей после закалки и отпуска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B159C4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59C4" w:rsidRPr="00E359C5" w:rsidRDefault="00B159C4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59C4" w:rsidRDefault="00B159C4" w:rsidP="00F14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B159C4">
              <w:rPr>
                <w:sz w:val="20"/>
                <w:szCs w:val="20"/>
              </w:rPr>
              <w:t>Химико</w:t>
            </w:r>
            <w:r w:rsidR="00F14813">
              <w:rPr>
                <w:sz w:val="20"/>
                <w:szCs w:val="20"/>
              </w:rPr>
              <w:t>-</w:t>
            </w:r>
            <w:r w:rsidRPr="00B159C4">
              <w:rPr>
                <w:sz w:val="20"/>
                <w:szCs w:val="20"/>
              </w:rPr>
              <w:t>термическая обработка стали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59C4" w:rsidRPr="00E359C5" w:rsidRDefault="00B159C4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9C4" w:rsidRPr="00E359C5" w:rsidRDefault="00B159C4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B159C4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59C4" w:rsidRPr="00E359C5" w:rsidRDefault="00B159C4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59C4" w:rsidRDefault="00B159C4" w:rsidP="00B159C4">
            <w:pPr>
              <w:tabs>
                <w:tab w:val="num" w:pos="12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159C4">
              <w:rPr>
                <w:sz w:val="20"/>
                <w:szCs w:val="20"/>
              </w:rPr>
              <w:t>. Поверхностная закалка.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59C4" w:rsidRPr="00E359C5" w:rsidRDefault="00B159C4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9C4" w:rsidRPr="00E359C5" w:rsidRDefault="00B159C4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hRule="exact" w:val="210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 w:rsidRPr="00E359C5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359C5"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hRule="exact" w:val="210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C84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026" style="position:absolute;margin-left:444.15pt;margin-top:.3pt;width:0;height:0;z-index:251657728;mso-position-horizontal:absolute;mso-position-horizontal-relative:text;mso-position-vertical:absolute;mso-position-vertical-relative:text" coordsize="1,1" path="m,l,e" filled="f" strokeweight=".26mm">
                  <v:stroke joinstyle="miter"/>
                </v:shape>
              </w:pict>
            </w:r>
            <w:r w:rsidR="006E4B99" w:rsidRPr="00E359C5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E359C5"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 w:rsidTr="00B159C4">
        <w:trPr>
          <w:trHeight w:hRule="exact" w:val="55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  <w:p w:rsidR="00B159C4" w:rsidRPr="00B159C4" w:rsidRDefault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B159C4">
              <w:rPr>
                <w:sz w:val="20"/>
                <w:szCs w:val="20"/>
              </w:rPr>
              <w:t>Виды термической обработки</w:t>
            </w:r>
          </w:p>
          <w:p w:rsidR="00B159C4" w:rsidRPr="00E359C5" w:rsidRDefault="00B1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  <w:r w:rsidR="00377B0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6E4B99" w:rsidRDefault="006E4B99" w:rsidP="000D59D1">
            <w:pPr>
              <w:numPr>
                <w:ilvl w:val="0"/>
                <w:numId w:val="15"/>
              </w:numPr>
              <w:tabs>
                <w:tab w:val="left" w:pos="3076"/>
                <w:tab w:val="left" w:pos="3992"/>
                <w:tab w:val="left" w:pos="4908"/>
                <w:tab w:val="left" w:pos="5824"/>
                <w:tab w:val="left" w:pos="6740"/>
                <w:tab w:val="left" w:pos="7656"/>
                <w:tab w:val="left" w:pos="8572"/>
                <w:tab w:val="left" w:pos="9488"/>
                <w:tab w:val="left" w:pos="10404"/>
                <w:tab w:val="left" w:pos="11320"/>
                <w:tab w:val="left" w:pos="12236"/>
                <w:tab w:val="left" w:pos="13152"/>
                <w:tab w:val="left" w:pos="14068"/>
                <w:tab w:val="left" w:pos="14984"/>
                <w:tab w:val="left" w:pos="15900"/>
                <w:tab w:val="left" w:pos="1681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F14813" w:rsidRPr="00F14813" w:rsidRDefault="00F14813" w:rsidP="00F14813">
            <w:pPr>
              <w:numPr>
                <w:ilvl w:val="0"/>
                <w:numId w:val="15"/>
              </w:numPr>
              <w:tabs>
                <w:tab w:val="left" w:pos="3076"/>
                <w:tab w:val="left" w:pos="3992"/>
                <w:tab w:val="left" w:pos="4908"/>
                <w:tab w:val="left" w:pos="5824"/>
                <w:tab w:val="left" w:pos="6740"/>
                <w:tab w:val="left" w:pos="7656"/>
                <w:tab w:val="left" w:pos="8572"/>
                <w:tab w:val="left" w:pos="9488"/>
                <w:tab w:val="left" w:pos="10404"/>
                <w:tab w:val="left" w:pos="11320"/>
                <w:tab w:val="left" w:pos="12236"/>
                <w:tab w:val="left" w:pos="13152"/>
                <w:tab w:val="left" w:pos="14068"/>
                <w:tab w:val="left" w:pos="14984"/>
                <w:tab w:val="left" w:pos="15900"/>
                <w:tab w:val="left" w:pos="1681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F14813">
              <w:rPr>
                <w:bCs/>
                <w:sz w:val="20"/>
                <w:szCs w:val="20"/>
              </w:rPr>
              <w:t>Оп</w:t>
            </w:r>
            <w:proofErr w:type="gramStart"/>
            <w:r w:rsidRPr="00F14813">
              <w:rPr>
                <w:bCs/>
                <w:sz w:val="20"/>
                <w:szCs w:val="20"/>
              </w:rPr>
              <w:t>.</w:t>
            </w:r>
            <w:proofErr w:type="gramEnd"/>
            <w:r w:rsidRPr="00F14813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F14813">
              <w:rPr>
                <w:bCs/>
                <w:sz w:val="20"/>
                <w:szCs w:val="20"/>
              </w:rPr>
              <w:t>к</w:t>
            </w:r>
            <w:proofErr w:type="gramEnd"/>
            <w:r w:rsidRPr="00F14813">
              <w:rPr>
                <w:bCs/>
                <w:sz w:val="20"/>
                <w:szCs w:val="20"/>
              </w:rPr>
              <w:t>онспект: "Дефекты при закалке и методы их устранения"</w:t>
            </w:r>
          </w:p>
          <w:p w:rsidR="00F14813" w:rsidRDefault="00F14813" w:rsidP="00F14813">
            <w:pPr>
              <w:pStyle w:val="af8"/>
              <w:numPr>
                <w:ilvl w:val="0"/>
                <w:numId w:val="15"/>
              </w:numPr>
              <w:tabs>
                <w:tab w:val="left" w:pos="3076"/>
                <w:tab w:val="left" w:pos="3992"/>
                <w:tab w:val="left" w:pos="4908"/>
                <w:tab w:val="left" w:pos="5824"/>
                <w:tab w:val="left" w:pos="6740"/>
                <w:tab w:val="left" w:pos="7656"/>
                <w:tab w:val="left" w:pos="8572"/>
                <w:tab w:val="left" w:pos="9488"/>
                <w:tab w:val="left" w:pos="10404"/>
                <w:tab w:val="left" w:pos="11320"/>
                <w:tab w:val="left" w:pos="12236"/>
                <w:tab w:val="left" w:pos="13152"/>
                <w:tab w:val="left" w:pos="14068"/>
                <w:tab w:val="left" w:pos="14984"/>
                <w:tab w:val="left" w:pos="15900"/>
                <w:tab w:val="left" w:pos="16816"/>
              </w:tabs>
              <w:snapToGrid w:val="0"/>
              <w:spacing w:line="200" w:lineRule="exact"/>
              <w:ind w:left="3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F14813">
              <w:rPr>
                <w:bCs/>
                <w:sz w:val="20"/>
                <w:szCs w:val="20"/>
              </w:rPr>
              <w:t>Оп</w:t>
            </w:r>
            <w:proofErr w:type="gramStart"/>
            <w:r w:rsidRPr="00F14813">
              <w:rPr>
                <w:bCs/>
                <w:sz w:val="20"/>
                <w:szCs w:val="20"/>
              </w:rPr>
              <w:t>.</w:t>
            </w:r>
            <w:proofErr w:type="gramEnd"/>
            <w:r w:rsidRPr="00F14813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F14813">
              <w:rPr>
                <w:bCs/>
                <w:sz w:val="20"/>
                <w:szCs w:val="20"/>
              </w:rPr>
              <w:t>к</w:t>
            </w:r>
            <w:proofErr w:type="gramEnd"/>
            <w:r w:rsidRPr="00F14813">
              <w:rPr>
                <w:bCs/>
                <w:sz w:val="20"/>
                <w:szCs w:val="20"/>
              </w:rPr>
              <w:t>онспект  «Поверхностная закалка»</w:t>
            </w:r>
          </w:p>
          <w:p w:rsidR="00F14813" w:rsidRPr="00F14813" w:rsidRDefault="00F14813" w:rsidP="00F14813">
            <w:pPr>
              <w:tabs>
                <w:tab w:val="left" w:pos="3076"/>
                <w:tab w:val="left" w:pos="3992"/>
                <w:tab w:val="left" w:pos="4908"/>
                <w:tab w:val="left" w:pos="5824"/>
                <w:tab w:val="left" w:pos="6740"/>
                <w:tab w:val="left" w:pos="7656"/>
                <w:tab w:val="left" w:pos="8572"/>
                <w:tab w:val="left" w:pos="9488"/>
                <w:tab w:val="left" w:pos="10404"/>
                <w:tab w:val="left" w:pos="11320"/>
                <w:tab w:val="left" w:pos="12236"/>
                <w:tab w:val="left" w:pos="13152"/>
                <w:tab w:val="left" w:pos="14068"/>
                <w:tab w:val="left" w:pos="14984"/>
                <w:tab w:val="left" w:pos="15900"/>
                <w:tab w:val="left" w:pos="1681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F14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lastRenderedPageBreak/>
              <w:t>Раздел 3.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377B06" w:rsidP="000D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D4C4E">
              <w:rPr>
                <w:b/>
              </w:rPr>
              <w:t>Материалы для производственной деятельности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8F7F36">
        <w:trPr>
          <w:trHeight w:val="23"/>
        </w:trPr>
        <w:tc>
          <w:tcPr>
            <w:tcW w:w="20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8F7F36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7F36">
              <w:rPr>
                <w:b/>
                <w:bCs/>
                <w:sz w:val="20"/>
                <w:szCs w:val="20"/>
              </w:rPr>
              <w:t>.</w:t>
            </w:r>
          </w:p>
          <w:p w:rsidR="000D59D1" w:rsidRPr="008F7F36" w:rsidRDefault="000D59D1" w:rsidP="000D59D1">
            <w:pPr>
              <w:jc w:val="center"/>
              <w:rPr>
                <w:b/>
                <w:sz w:val="20"/>
                <w:szCs w:val="20"/>
              </w:rPr>
            </w:pPr>
            <w:r w:rsidRPr="008F7F36">
              <w:rPr>
                <w:b/>
                <w:sz w:val="20"/>
                <w:szCs w:val="20"/>
              </w:rPr>
              <w:t>Тема 3.1.</w:t>
            </w:r>
          </w:p>
          <w:p w:rsidR="006E4B99" w:rsidRPr="008F7F36" w:rsidRDefault="000D59D1" w:rsidP="000D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F7F36">
              <w:rPr>
                <w:b/>
                <w:sz w:val="20"/>
                <w:szCs w:val="20"/>
              </w:rPr>
              <w:t>Виды конструкционных материалов</w:t>
            </w:r>
            <w:r w:rsidRPr="008F7F3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8F7F36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8F7F36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8F7F36" w:rsidRDefault="008F7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8F7F36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 w:rsidTr="00377B06">
        <w:trPr>
          <w:trHeight w:val="242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 w:rsidP="00377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1 </w:t>
            </w:r>
            <w:r w:rsidR="00377B06" w:rsidRPr="00377B06">
              <w:rPr>
                <w:sz w:val="20"/>
                <w:szCs w:val="20"/>
              </w:rPr>
              <w:t>Сталь</w:t>
            </w:r>
            <w:r w:rsidR="00377B06">
              <w:rPr>
                <w:sz w:val="20"/>
                <w:szCs w:val="20"/>
              </w:rPr>
              <w:t>.</w:t>
            </w:r>
            <w:proofErr w:type="gramStart"/>
            <w:r w:rsidR="00377B06">
              <w:rPr>
                <w:sz w:val="20"/>
                <w:szCs w:val="20"/>
              </w:rPr>
              <w:t xml:space="preserve"> </w:t>
            </w:r>
            <w:r w:rsidR="00377B06" w:rsidRPr="00377B06">
              <w:rPr>
                <w:sz w:val="20"/>
                <w:szCs w:val="20"/>
              </w:rPr>
              <w:t>.</w:t>
            </w:r>
            <w:proofErr w:type="gramEnd"/>
            <w:r w:rsidR="00377B06" w:rsidRPr="00377B06">
              <w:rPr>
                <w:sz w:val="20"/>
                <w:szCs w:val="20"/>
              </w:rPr>
              <w:t>Примеси и их влияние на свойство сталей. Классификация сталей</w:t>
            </w:r>
            <w:r w:rsidR="00377B06">
              <w:rPr>
                <w:sz w:val="20"/>
                <w:szCs w:val="20"/>
              </w:rPr>
              <w:t>.</w:t>
            </w:r>
            <w:r w:rsidR="00377B06" w:rsidRPr="00E359C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377B06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77B06" w:rsidRPr="00E359C5" w:rsidRDefault="00377B06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77B06" w:rsidRPr="00E359C5" w:rsidRDefault="00377B06" w:rsidP="000D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9D136A">
              <w:t xml:space="preserve"> </w:t>
            </w:r>
            <w:r w:rsidRPr="00377B06">
              <w:rPr>
                <w:sz w:val="20"/>
                <w:szCs w:val="20"/>
              </w:rPr>
              <w:t>Конструкционная углеродистая сталь: маркировка по ГОСТу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77B06" w:rsidRPr="00E359C5" w:rsidRDefault="00377B0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06" w:rsidRPr="00E359C5" w:rsidRDefault="00377B06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377B06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77B06" w:rsidRPr="00E359C5" w:rsidRDefault="00377B06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77B06" w:rsidRPr="00E359C5" w:rsidRDefault="00377B06" w:rsidP="000D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r w:rsidRPr="00377B06">
              <w:rPr>
                <w:sz w:val="20"/>
                <w:szCs w:val="20"/>
              </w:rPr>
              <w:t>Инструментальная углеродистая сталь: маркировка по ГОСТу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77B06" w:rsidRPr="00E359C5" w:rsidRDefault="00377B0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06" w:rsidRPr="00E359C5" w:rsidRDefault="00377B06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 w:rsidP="000D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2 </w:t>
            </w:r>
            <w:r w:rsidR="000D59D1">
              <w:rPr>
                <w:bCs/>
                <w:sz w:val="20"/>
                <w:szCs w:val="20"/>
              </w:rPr>
              <w:t xml:space="preserve">Легированные </w:t>
            </w:r>
            <w:r w:rsidR="000D59D1" w:rsidRPr="00E359C5">
              <w:rPr>
                <w:bCs/>
                <w:sz w:val="20"/>
                <w:szCs w:val="20"/>
              </w:rPr>
              <w:t xml:space="preserve">стали их свойства, маркировка и области применения 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 w:rsidP="00377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</w:t>
            </w:r>
            <w:r w:rsidR="000D59D1">
              <w:rPr>
                <w:bCs/>
                <w:sz w:val="20"/>
                <w:szCs w:val="20"/>
              </w:rPr>
              <w:t>.</w:t>
            </w:r>
            <w:r w:rsidR="000D59D1" w:rsidRPr="00E359C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3A497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A497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753E7" w:rsidP="00377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="00377B06" w:rsidRPr="00377B06">
              <w:rPr>
                <w:sz w:val="20"/>
                <w:szCs w:val="20"/>
              </w:rPr>
              <w:t>Легированные стали с особыми свойствами. Маркировка по ГОСТу и применение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A497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79" w:rsidRPr="00E359C5" w:rsidRDefault="003A4979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3A497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A497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753E7" w:rsidP="00377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="00377B06" w:rsidRPr="00377B06">
              <w:rPr>
                <w:sz w:val="20"/>
                <w:szCs w:val="20"/>
              </w:rPr>
              <w:t>Специальные конструкционные стали и стали с особыми свойствами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A497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79" w:rsidRPr="00E359C5" w:rsidRDefault="003A4979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3A497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A497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A4979" w:rsidRPr="003753E7" w:rsidRDefault="003753E7" w:rsidP="008F7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Pr="003753E7">
              <w:rPr>
                <w:sz w:val="20"/>
                <w:szCs w:val="20"/>
              </w:rPr>
              <w:t>.</w:t>
            </w:r>
            <w:r w:rsidR="00377B06" w:rsidRPr="00E359C5">
              <w:rPr>
                <w:bCs/>
                <w:sz w:val="20"/>
                <w:szCs w:val="20"/>
              </w:rPr>
              <w:t xml:space="preserve"> Клас</w:t>
            </w:r>
            <w:r w:rsidR="008F7F36">
              <w:rPr>
                <w:bCs/>
                <w:sz w:val="20"/>
                <w:szCs w:val="20"/>
              </w:rPr>
              <w:t>сификация чугунов, их свойства</w:t>
            </w:r>
            <w:r w:rsidR="00377B06" w:rsidRPr="00E359C5">
              <w:rPr>
                <w:bCs/>
                <w:sz w:val="20"/>
                <w:szCs w:val="20"/>
              </w:rPr>
              <w:t xml:space="preserve"> и области применения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A497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79" w:rsidRPr="00E359C5" w:rsidRDefault="003A4979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3A497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A497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F7F36" w:rsidRPr="008F7F36" w:rsidRDefault="003753E7" w:rsidP="008F7F3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8F7F36">
              <w:rPr>
                <w:bCs/>
                <w:sz w:val="20"/>
                <w:szCs w:val="20"/>
              </w:rPr>
              <w:t xml:space="preserve">. </w:t>
            </w:r>
            <w:r w:rsidR="008F7F36" w:rsidRPr="008F7F36">
              <w:rPr>
                <w:sz w:val="20"/>
                <w:szCs w:val="20"/>
              </w:rPr>
              <w:t>Маркировка чугунов по ГОСТу.</w:t>
            </w:r>
          </w:p>
          <w:p w:rsidR="008F7F36" w:rsidRPr="008F7F36" w:rsidRDefault="008F7F36" w:rsidP="008F7F36">
            <w:pPr>
              <w:rPr>
                <w:bCs/>
                <w:sz w:val="20"/>
                <w:szCs w:val="20"/>
              </w:rPr>
            </w:pPr>
            <w:r w:rsidRPr="008F7F36">
              <w:rPr>
                <w:bCs/>
                <w:sz w:val="20"/>
                <w:szCs w:val="20"/>
              </w:rPr>
              <w:t>Выбор материалов для конструкций по их назначению и условиям эксплуатации</w:t>
            </w:r>
          </w:p>
          <w:p w:rsidR="003A4979" w:rsidRPr="00E359C5" w:rsidRDefault="003A4979" w:rsidP="008F7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3A4979" w:rsidRPr="00E359C5" w:rsidRDefault="003A497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979" w:rsidRPr="00E359C5" w:rsidRDefault="003A4979">
            <w:pPr>
              <w:snapToGrid w:val="0"/>
              <w:jc w:val="center"/>
              <w:rPr>
                <w:i/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E359C5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6E4B99" w:rsidRDefault="003A4979" w:rsidP="003A4979">
            <w:pPr>
              <w:numPr>
                <w:ilvl w:val="0"/>
                <w:numId w:val="8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Расшифровка марок углеродистых и легированных</w:t>
            </w:r>
            <w:r w:rsidR="006E4B99" w:rsidRPr="00E359C5">
              <w:rPr>
                <w:bCs/>
                <w:sz w:val="20"/>
                <w:szCs w:val="20"/>
              </w:rPr>
              <w:t xml:space="preserve"> сталей по ГОСТу</w:t>
            </w:r>
            <w:proofErr w:type="gramStart"/>
            <w:r>
              <w:rPr>
                <w:bCs/>
                <w:sz w:val="20"/>
                <w:szCs w:val="20"/>
              </w:rPr>
              <w:t>.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="006E4B99" w:rsidRPr="00E359C5">
              <w:rPr>
                <w:bCs/>
                <w:sz w:val="20"/>
                <w:szCs w:val="20"/>
              </w:rPr>
              <w:t>в</w:t>
            </w:r>
            <w:proofErr w:type="gramEnd"/>
            <w:r w:rsidR="006E4B99" w:rsidRPr="00E359C5">
              <w:rPr>
                <w:bCs/>
                <w:sz w:val="20"/>
                <w:szCs w:val="20"/>
              </w:rPr>
              <w:t>ыбор материалов для конструкций по их назначению и условиям эксплуатации</w:t>
            </w:r>
            <w:r>
              <w:rPr>
                <w:bCs/>
                <w:sz w:val="20"/>
                <w:szCs w:val="20"/>
              </w:rPr>
              <w:t>.</w:t>
            </w:r>
          </w:p>
          <w:p w:rsidR="003A4979" w:rsidRPr="003A4979" w:rsidRDefault="003A4979" w:rsidP="003A4979">
            <w:pPr>
              <w:numPr>
                <w:ilvl w:val="0"/>
                <w:numId w:val="8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18"/>
                <w:szCs w:val="18"/>
              </w:rPr>
            </w:pPr>
            <w:r w:rsidRPr="003A4979">
              <w:rPr>
                <w:sz w:val="20"/>
                <w:szCs w:val="20"/>
              </w:rPr>
              <w:t xml:space="preserve">Медь и ее сплавы. </w:t>
            </w:r>
            <w:r>
              <w:rPr>
                <w:sz w:val="20"/>
                <w:szCs w:val="20"/>
              </w:rPr>
              <w:t>Расшифровка м</w:t>
            </w:r>
            <w:r w:rsidRPr="003A4979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ро</w:t>
            </w:r>
            <w:r w:rsidRPr="003A4979">
              <w:rPr>
                <w:sz w:val="20"/>
                <w:szCs w:val="20"/>
              </w:rPr>
              <w:t>к меди и ее сплавов по ГОСТу</w:t>
            </w:r>
            <w:r>
              <w:rPr>
                <w:sz w:val="20"/>
                <w:szCs w:val="20"/>
              </w:rPr>
              <w:t xml:space="preserve">. </w:t>
            </w:r>
            <w:r w:rsidRPr="003A4979">
              <w:rPr>
                <w:bCs/>
                <w:sz w:val="18"/>
                <w:szCs w:val="18"/>
              </w:rPr>
              <w:t>Выбор материалов для конструкций по их назначению и условиям эксплуатации</w:t>
            </w:r>
            <w:r>
              <w:rPr>
                <w:sz w:val="18"/>
                <w:szCs w:val="18"/>
              </w:rPr>
              <w:t>.</w:t>
            </w:r>
          </w:p>
          <w:p w:rsidR="003A4979" w:rsidRPr="003A4979" w:rsidRDefault="003A4979" w:rsidP="003A4979">
            <w:pPr>
              <w:numPr>
                <w:ilvl w:val="0"/>
                <w:numId w:val="8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8F7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  <w:p w:rsidR="008F7F36" w:rsidRPr="008F7F36" w:rsidRDefault="008F7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F7F36">
              <w:rPr>
                <w:sz w:val="20"/>
                <w:szCs w:val="20"/>
              </w:rPr>
              <w:t>Железоуглеродистые сплавы.</w:t>
            </w:r>
            <w:r>
              <w:rPr>
                <w:sz w:val="20"/>
                <w:szCs w:val="20"/>
              </w:rPr>
              <w:t xml:space="preserve"> </w:t>
            </w:r>
            <w:r w:rsidRPr="008F7F36">
              <w:rPr>
                <w:sz w:val="20"/>
                <w:szCs w:val="20"/>
              </w:rPr>
              <w:t>Виды, назначение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8F7F36" w:rsidRDefault="008F7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8F7F36" w:rsidRDefault="006E4B99" w:rsidP="008F7F36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8F7F36">
              <w:rPr>
                <w:bCs/>
                <w:sz w:val="20"/>
                <w:szCs w:val="20"/>
              </w:rPr>
              <w:t xml:space="preserve">подготовка </w:t>
            </w:r>
            <w:r w:rsidR="008F7F36" w:rsidRPr="008F7F36">
              <w:rPr>
                <w:bCs/>
                <w:sz w:val="20"/>
                <w:szCs w:val="20"/>
              </w:rPr>
              <w:t>опорного конспекта «Производство стали</w:t>
            </w:r>
            <w:r w:rsidR="008F7F36" w:rsidRPr="008F7F36">
              <w:rPr>
                <w:bCs/>
              </w:rPr>
              <w:t>»</w:t>
            </w:r>
            <w:proofErr w:type="gramStart"/>
            <w:r w:rsidR="008F7F36" w:rsidRPr="008F7F36">
              <w:rPr>
                <w:bCs/>
                <w:sz w:val="20"/>
                <w:szCs w:val="20"/>
              </w:rPr>
              <w:t xml:space="preserve"> </w:t>
            </w:r>
            <w:r w:rsidR="008F7F36">
              <w:rPr>
                <w:bCs/>
                <w:sz w:val="20"/>
                <w:szCs w:val="20"/>
              </w:rPr>
              <w:t>.</w:t>
            </w:r>
            <w:proofErr w:type="gramEnd"/>
          </w:p>
          <w:p w:rsidR="006E4B99" w:rsidRDefault="006E4B99" w:rsidP="008F7F36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8F7F36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8F7F36" w:rsidRPr="008F7F36" w:rsidRDefault="00CB7477" w:rsidP="008F7F36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</w:t>
            </w:r>
            <w:r w:rsidR="008F7F36" w:rsidRPr="008F7F36">
              <w:rPr>
                <w:bCs/>
                <w:sz w:val="20"/>
                <w:szCs w:val="20"/>
              </w:rPr>
              <w:t>ычертить алгоритм классификации и маркировки сталей</w:t>
            </w:r>
          </w:p>
          <w:p w:rsidR="008F7F36" w:rsidRPr="008F7F36" w:rsidRDefault="008F7F36" w:rsidP="008F7F36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8F7F36">
              <w:rPr>
                <w:bCs/>
                <w:sz w:val="20"/>
                <w:szCs w:val="20"/>
              </w:rPr>
              <w:t xml:space="preserve">подготовка опорного </w:t>
            </w:r>
            <w:proofErr w:type="spellStart"/>
            <w:r w:rsidRPr="008F7F36">
              <w:rPr>
                <w:bCs/>
                <w:sz w:val="20"/>
                <w:szCs w:val="20"/>
              </w:rPr>
              <w:t>конспекта</w:t>
            </w:r>
            <w:proofErr w:type="gramStart"/>
            <w:r w:rsidRPr="008F7F36">
              <w:rPr>
                <w:sz w:val="20"/>
                <w:szCs w:val="20"/>
              </w:rPr>
              <w:t>"Д</w:t>
            </w:r>
            <w:proofErr w:type="gramEnd"/>
            <w:r w:rsidRPr="008F7F36">
              <w:rPr>
                <w:sz w:val="20"/>
                <w:szCs w:val="20"/>
              </w:rPr>
              <w:t>оменный</w:t>
            </w:r>
            <w:proofErr w:type="spellEnd"/>
            <w:r w:rsidRPr="008F7F36">
              <w:rPr>
                <w:sz w:val="20"/>
                <w:szCs w:val="20"/>
              </w:rPr>
              <w:t xml:space="preserve"> процесс получения чугуна"</w:t>
            </w:r>
          </w:p>
          <w:p w:rsidR="006E4B99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расшифровка марок различных видов сталей и чугунов, определение по марке область их применения</w:t>
            </w:r>
          </w:p>
          <w:p w:rsidR="006E4B99" w:rsidRPr="00E359C5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оформление практических работ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8F7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3.2.</w:t>
            </w:r>
          </w:p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Цветные металлы и сплавы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sz w:val="20"/>
                <w:szCs w:val="20"/>
              </w:rPr>
            </w:pPr>
            <w:r w:rsidRPr="00E359C5">
              <w:rPr>
                <w:sz w:val="20"/>
                <w:szCs w:val="20"/>
              </w:rPr>
              <w:t>7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 w:rsidP="00375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 Антифрикционные сплавы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 Припои и флюсы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277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 расшифровка марок сплавов цветных металлов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3F6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277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6E4B99" w:rsidRPr="00E359C5" w:rsidRDefault="006E4B99">
            <w:pPr>
              <w:numPr>
                <w:ilvl w:val="0"/>
                <w:numId w:val="18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6E4B99" w:rsidRPr="00E359C5" w:rsidRDefault="006E4B99">
            <w:pPr>
              <w:numPr>
                <w:ilvl w:val="0"/>
                <w:numId w:val="18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расшифровка марок различных видов цветных металлов и сплавов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3.3.</w:t>
            </w:r>
          </w:p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Проводниковые и полупроводниковые материалы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 Контактные материалы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 Сплавы высокого сопротивления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3 Полупроводниковые материалы, </w:t>
            </w:r>
            <w:proofErr w:type="gramStart"/>
            <w:r w:rsidRPr="00E359C5">
              <w:rPr>
                <w:bCs/>
                <w:sz w:val="20"/>
                <w:szCs w:val="20"/>
              </w:rPr>
              <w:t>из</w:t>
            </w:r>
            <w:proofErr w:type="gramEnd"/>
            <w:r w:rsidRPr="00E359C5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E359C5">
              <w:rPr>
                <w:bCs/>
                <w:sz w:val="20"/>
                <w:szCs w:val="20"/>
              </w:rPr>
              <w:t>классификация</w:t>
            </w:r>
            <w:proofErr w:type="gramEnd"/>
            <w:r w:rsidRPr="00E359C5">
              <w:rPr>
                <w:bCs/>
                <w:sz w:val="20"/>
                <w:szCs w:val="20"/>
              </w:rPr>
              <w:t>, зависимость свойств от примесей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6E4B99" w:rsidRPr="00E359C5" w:rsidRDefault="006E4B99">
            <w:pPr>
              <w:numPr>
                <w:ilvl w:val="0"/>
                <w:numId w:val="19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6E4B99" w:rsidRPr="00E359C5" w:rsidRDefault="006E4B99">
            <w:pPr>
              <w:numPr>
                <w:ilvl w:val="0"/>
                <w:numId w:val="19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подготовка опорного конспекта по теме «Электропроводность полупроводников»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3.4. Стали и сплавы со специальными свойствами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1 Коррозия и </w:t>
            </w:r>
            <w:proofErr w:type="gramStart"/>
            <w:r w:rsidRPr="00E359C5">
              <w:rPr>
                <w:bCs/>
                <w:sz w:val="20"/>
                <w:szCs w:val="20"/>
              </w:rPr>
              <w:t>коррозионно-стойкие</w:t>
            </w:r>
            <w:proofErr w:type="gramEnd"/>
            <w:r w:rsidRPr="00E359C5">
              <w:rPr>
                <w:bCs/>
                <w:sz w:val="20"/>
                <w:szCs w:val="20"/>
              </w:rPr>
              <w:t xml:space="preserve"> материалы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 Жаростойкие и жаропрочные стали и сплавы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 Стали и сплавы с особыми физическими свойствами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6E4B99" w:rsidRPr="00E359C5" w:rsidRDefault="006E4B99">
            <w:pPr>
              <w:numPr>
                <w:ilvl w:val="0"/>
                <w:numId w:val="6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подготовка опорного конспекта по теме «Методы защиты от коррозии»</w:t>
            </w:r>
          </w:p>
          <w:p w:rsidR="006E4B99" w:rsidRPr="00E359C5" w:rsidRDefault="006E4B99">
            <w:pPr>
              <w:numPr>
                <w:ilvl w:val="0"/>
                <w:numId w:val="4"/>
              </w:numPr>
              <w:tabs>
                <w:tab w:val="left" w:pos="11716"/>
                <w:tab w:val="left" w:pos="12632"/>
                <w:tab w:val="left" w:pos="13548"/>
                <w:tab w:val="left" w:pos="14464"/>
                <w:tab w:val="left" w:pos="15380"/>
                <w:tab w:val="left" w:pos="16296"/>
                <w:tab w:val="left" w:pos="17212"/>
                <w:tab w:val="left" w:pos="18128"/>
                <w:tab w:val="left" w:pos="19044"/>
                <w:tab w:val="left" w:pos="19960"/>
                <w:tab w:val="left" w:pos="20876"/>
                <w:tab w:val="left" w:pos="21792"/>
                <w:tab w:val="left" w:pos="22708"/>
                <w:tab w:val="left" w:pos="23624"/>
                <w:tab w:val="left" w:pos="24540"/>
                <w:tab w:val="left" w:pos="254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Тема 3.5.</w:t>
            </w:r>
          </w:p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Неметаллические материалы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 Электроизоляционные пластмассы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 Каучук  и резиновые материалы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 Изоляционные лаки и компаунды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4 Дерево, картон, бумага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5 Электротехническая керамика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6 Композиционные материалы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6E4B99" w:rsidRPr="00E359C5" w:rsidRDefault="006E4B99">
            <w:pPr>
              <w:numPr>
                <w:ilvl w:val="0"/>
                <w:numId w:val="16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6E4B99" w:rsidRPr="00E359C5" w:rsidRDefault="006E4B99">
            <w:pPr>
              <w:numPr>
                <w:ilvl w:val="0"/>
                <w:numId w:val="16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подготовка опорного конспекта по теме «Газообразные диэлектрики»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lastRenderedPageBreak/>
              <w:t>Тема 3.6.</w:t>
            </w:r>
          </w:p>
          <w:p w:rsidR="006E4B99" w:rsidRPr="00E359C5" w:rsidRDefault="006E4B9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 xml:space="preserve"> Горюче-смазочные материалы и эксплуатационные жидкости</w:t>
            </w: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1 Физико-химические свойства</w:t>
            </w:r>
            <w:r w:rsidR="00A1267E">
              <w:rPr>
                <w:bCs/>
                <w:sz w:val="20"/>
                <w:szCs w:val="20"/>
              </w:rPr>
              <w:t xml:space="preserve"> горюче-смазочных материалов 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A12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6E4B99" w:rsidRPr="00E359C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Смазочные материалы. </w:t>
            </w:r>
            <w:r w:rsidR="006E4B99" w:rsidRPr="00E359C5">
              <w:rPr>
                <w:bCs/>
                <w:sz w:val="20"/>
                <w:szCs w:val="20"/>
              </w:rPr>
              <w:t>Назначение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6E4B99" w:rsidRPr="00E359C5">
              <w:rPr>
                <w:bCs/>
                <w:sz w:val="20"/>
                <w:szCs w:val="20"/>
              </w:rPr>
              <w:t>и требования к ним. Изменение свойств масел в процессе эксплуатации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A12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 </w:t>
            </w:r>
            <w:r w:rsidR="006E4B99" w:rsidRPr="00E359C5">
              <w:rPr>
                <w:bCs/>
                <w:sz w:val="20"/>
                <w:szCs w:val="20"/>
              </w:rPr>
              <w:t xml:space="preserve"> Эксплуатационные жидкости, их применение на железнодорожном транспорте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jc w:val="center"/>
              <w:rPr>
                <w:i/>
                <w:sz w:val="20"/>
                <w:szCs w:val="20"/>
              </w:rPr>
            </w:pPr>
            <w:r w:rsidRPr="00E359C5">
              <w:rPr>
                <w:i/>
                <w:sz w:val="20"/>
                <w:szCs w:val="20"/>
              </w:rPr>
              <w:t>2</w:t>
            </w: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359C5">
              <w:rPr>
                <w:bCs/>
                <w:sz w:val="20"/>
                <w:szCs w:val="20"/>
              </w:rPr>
              <w:t>обучающихся</w:t>
            </w:r>
            <w:proofErr w:type="gramEnd"/>
          </w:p>
          <w:p w:rsidR="006E4B99" w:rsidRPr="00E359C5" w:rsidRDefault="006E4B99">
            <w:pPr>
              <w:numPr>
                <w:ilvl w:val="0"/>
                <w:numId w:val="17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(по вопросам, составленным преподавателем)</w:t>
            </w:r>
          </w:p>
          <w:p w:rsidR="006E4B99" w:rsidRPr="00E359C5" w:rsidRDefault="006E4B99">
            <w:pPr>
              <w:numPr>
                <w:ilvl w:val="0"/>
                <w:numId w:val="17"/>
              </w:numPr>
              <w:tabs>
                <w:tab w:val="left" w:pos="2356"/>
                <w:tab w:val="left" w:pos="3272"/>
                <w:tab w:val="left" w:pos="4188"/>
                <w:tab w:val="left" w:pos="5104"/>
                <w:tab w:val="left" w:pos="6020"/>
                <w:tab w:val="left" w:pos="6936"/>
                <w:tab w:val="left" w:pos="7852"/>
                <w:tab w:val="left" w:pos="8768"/>
                <w:tab w:val="left" w:pos="9684"/>
                <w:tab w:val="left" w:pos="10600"/>
                <w:tab w:val="left" w:pos="11516"/>
                <w:tab w:val="left" w:pos="12432"/>
                <w:tab w:val="left" w:pos="13348"/>
                <w:tab w:val="left" w:pos="14264"/>
                <w:tab w:val="left" w:pos="15180"/>
                <w:tab w:val="left" w:pos="16096"/>
              </w:tabs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подготовка и оформление реферата по теме «Применение смазочных материалов на железнодорожном транспорте»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35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rPr>
                <w:sz w:val="20"/>
                <w:szCs w:val="20"/>
              </w:rPr>
            </w:pPr>
          </w:p>
        </w:tc>
      </w:tr>
      <w:tr w:rsidR="006E4B99" w:rsidRPr="00E359C5">
        <w:trPr>
          <w:trHeight w:val="23"/>
        </w:trPr>
        <w:tc>
          <w:tcPr>
            <w:tcW w:w="8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E359C5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E359C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E359C5" w:rsidRDefault="002F6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E359C5" w:rsidRDefault="006E4B9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6E4B99" w:rsidRPr="00E359C5" w:rsidRDefault="006E4B99">
      <w:pPr>
        <w:rPr>
          <w:sz w:val="20"/>
          <w:szCs w:val="20"/>
        </w:rPr>
        <w:sectPr w:rsidR="006E4B99" w:rsidRPr="00E359C5">
          <w:footerReference w:type="even" r:id="rId11"/>
          <w:footerReference w:type="default" r:id="rId12"/>
          <w:footerReference w:type="first" r:id="rId13"/>
          <w:footnotePr>
            <w:pos w:val="beneathText"/>
          </w:footnotePr>
          <w:pgSz w:w="16837" w:h="11905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6E4B99" w:rsidRPr="00C23376" w:rsidRDefault="006E4B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359C5">
        <w:rPr>
          <w:b/>
          <w:caps/>
          <w:sz w:val="20"/>
          <w:szCs w:val="20"/>
        </w:rPr>
        <w:lastRenderedPageBreak/>
        <w:t xml:space="preserve">3. </w:t>
      </w:r>
      <w:r w:rsidRPr="00C23376">
        <w:rPr>
          <w:b/>
          <w:caps/>
        </w:rPr>
        <w:t>условия реализации программы дисциплины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23376">
        <w:rPr>
          <w:b/>
          <w:bCs/>
        </w:rPr>
        <w:t>3.1. Требования к минимальному материально-техническому обеспечению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23376">
        <w:rPr>
          <w:bCs/>
        </w:rPr>
        <w:t>Реализация программы дисциплины требует наличия учебного кабинета материаловедения.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23376">
        <w:rPr>
          <w:bCs/>
        </w:rPr>
        <w:t>Оборудование учебного кабинета: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 xml:space="preserve">посадочные места по количеству </w:t>
      </w:r>
      <w:proofErr w:type="gramStart"/>
      <w:r w:rsidRPr="00C23376">
        <w:rPr>
          <w:bCs/>
        </w:rPr>
        <w:t>обучающихся</w:t>
      </w:r>
      <w:proofErr w:type="gramEnd"/>
      <w:r w:rsidRPr="00C23376">
        <w:rPr>
          <w:bCs/>
        </w:rPr>
        <w:t>;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рабочее место преподавателя;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 xml:space="preserve">комплект </w:t>
      </w:r>
      <w:proofErr w:type="spellStart"/>
      <w:r w:rsidRPr="00C23376">
        <w:rPr>
          <w:bCs/>
        </w:rPr>
        <w:t>учебно</w:t>
      </w:r>
      <w:proofErr w:type="spellEnd"/>
      <w:r w:rsidRPr="00C23376">
        <w:rPr>
          <w:bCs/>
        </w:rPr>
        <w:t xml:space="preserve"> — наглядных пособий «Материаловедение»;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образцы металлов и сплавов;</w:t>
      </w:r>
    </w:p>
    <w:p w:rsidR="006E4B99" w:rsidRPr="00C23376" w:rsidRDefault="006E4B99">
      <w:pPr>
        <w:numPr>
          <w:ilvl w:val="0"/>
          <w:numId w:val="10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образцы неметаллических материалов.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23376">
        <w:rPr>
          <w:bCs/>
        </w:rPr>
        <w:t>Технические средства обучения:</w:t>
      </w:r>
    </w:p>
    <w:p w:rsidR="006E4B99" w:rsidRPr="00C23376" w:rsidRDefault="006E4B99">
      <w:pPr>
        <w:numPr>
          <w:ilvl w:val="0"/>
          <w:numId w:val="13"/>
        </w:numPr>
        <w:tabs>
          <w:tab w:val="left" w:pos="5236"/>
          <w:tab w:val="left" w:pos="6152"/>
          <w:tab w:val="left" w:pos="7068"/>
          <w:tab w:val="left" w:pos="7984"/>
          <w:tab w:val="left" w:pos="8900"/>
          <w:tab w:val="left" w:pos="9816"/>
          <w:tab w:val="left" w:pos="10732"/>
          <w:tab w:val="left" w:pos="11648"/>
          <w:tab w:val="left" w:pos="12564"/>
          <w:tab w:val="left" w:pos="13480"/>
          <w:tab w:val="left" w:pos="14396"/>
          <w:tab w:val="left" w:pos="15312"/>
          <w:tab w:val="left" w:pos="16228"/>
          <w:tab w:val="left" w:pos="17144"/>
          <w:tab w:val="left" w:pos="18060"/>
          <w:tab w:val="left" w:pos="18976"/>
        </w:tabs>
        <w:jc w:val="both"/>
        <w:rPr>
          <w:bCs/>
        </w:rPr>
      </w:pPr>
      <w:r w:rsidRPr="00C23376">
        <w:rPr>
          <w:bCs/>
        </w:rPr>
        <w:t>компьютер с лицензионным программным обеспечением;</w:t>
      </w:r>
    </w:p>
    <w:p w:rsidR="006E4B99" w:rsidRPr="00C23376" w:rsidRDefault="006E4B99">
      <w:pPr>
        <w:numPr>
          <w:ilvl w:val="0"/>
          <w:numId w:val="13"/>
        </w:numPr>
        <w:tabs>
          <w:tab w:val="left" w:pos="5236"/>
          <w:tab w:val="left" w:pos="6152"/>
          <w:tab w:val="left" w:pos="7068"/>
          <w:tab w:val="left" w:pos="7984"/>
          <w:tab w:val="left" w:pos="8900"/>
          <w:tab w:val="left" w:pos="9816"/>
          <w:tab w:val="left" w:pos="10732"/>
          <w:tab w:val="left" w:pos="11648"/>
          <w:tab w:val="left" w:pos="12564"/>
          <w:tab w:val="left" w:pos="13480"/>
          <w:tab w:val="left" w:pos="14396"/>
          <w:tab w:val="left" w:pos="15312"/>
          <w:tab w:val="left" w:pos="16228"/>
          <w:tab w:val="left" w:pos="17144"/>
          <w:tab w:val="left" w:pos="18060"/>
          <w:tab w:val="left" w:pos="18976"/>
        </w:tabs>
        <w:jc w:val="both"/>
        <w:rPr>
          <w:bCs/>
        </w:rPr>
      </w:pPr>
      <w:r w:rsidRPr="00C23376">
        <w:rPr>
          <w:bCs/>
        </w:rPr>
        <w:t>проектор.</w:t>
      </w:r>
    </w:p>
    <w:p w:rsidR="006E4B99" w:rsidRPr="00C23376" w:rsidRDefault="006E4B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23376">
        <w:rPr>
          <w:b/>
        </w:rPr>
        <w:t>3.2. Информационное обеспечение обучения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2337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E4B99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23376">
        <w:rPr>
          <w:b/>
          <w:bCs/>
        </w:rPr>
        <w:t>Основные источники:</w:t>
      </w:r>
    </w:p>
    <w:p w:rsid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 w:rsidRPr="00C84686">
        <w:rPr>
          <w:bCs/>
        </w:rPr>
        <w:t>Адаскин</w:t>
      </w:r>
      <w:proofErr w:type="spellEnd"/>
      <w:r w:rsidRPr="00C84686">
        <w:rPr>
          <w:bCs/>
        </w:rPr>
        <w:t xml:space="preserve"> А.М. Материаловедение (металлообработка). Учебник для НПО и СПО. – М.: ИЦ «Академия», 2019. 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 w:rsidRPr="00C84686">
        <w:rPr>
          <w:bCs/>
        </w:rPr>
        <w:t>Адаскин</w:t>
      </w:r>
      <w:proofErr w:type="spellEnd"/>
      <w:r w:rsidRPr="00C84686">
        <w:rPr>
          <w:bCs/>
        </w:rPr>
        <w:t xml:space="preserve"> А.М. Материаловедение и технология материалов. Учебник для СПО./ - М.: ФОРУМ, 2020.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84686">
        <w:rPr>
          <w:bCs/>
        </w:rPr>
        <w:t xml:space="preserve">Чумаченко Ю.Т. Материаловедение и слесарное дело. Учебник для НПО и СПО./ Чумаченко Ю.Т., Чумаченко Г.В. М.: </w:t>
      </w:r>
      <w:proofErr w:type="spellStart"/>
      <w:r w:rsidRPr="00C84686">
        <w:rPr>
          <w:bCs/>
        </w:rPr>
        <w:t>КноРус</w:t>
      </w:r>
      <w:proofErr w:type="spellEnd"/>
      <w:r w:rsidRPr="00C84686">
        <w:rPr>
          <w:bCs/>
        </w:rPr>
        <w:t>, 2019.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84686">
        <w:rPr>
          <w:bCs/>
        </w:rPr>
        <w:t xml:space="preserve">Журавлева Л.В. Основы </w:t>
      </w:r>
      <w:proofErr w:type="spellStart"/>
      <w:r w:rsidRPr="00C84686">
        <w:rPr>
          <w:bCs/>
        </w:rPr>
        <w:t>электроматериаловедения</w:t>
      </w:r>
      <w:proofErr w:type="spellEnd"/>
      <w:r w:rsidRPr="00C84686">
        <w:rPr>
          <w:bCs/>
        </w:rPr>
        <w:t>. 2-е изд., стер. Учебник./ Журавлева Л.В. - М.: ИЦ "Академия", 2018.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 w:rsidRPr="00C84686">
        <w:rPr>
          <w:bCs/>
        </w:rPr>
        <w:t>Сеферов</w:t>
      </w:r>
      <w:proofErr w:type="spellEnd"/>
      <w:r w:rsidRPr="00C84686">
        <w:rPr>
          <w:bCs/>
        </w:rPr>
        <w:t xml:space="preserve"> Г.Г Материаловедение. Учебник для СПО./ под ред. </w:t>
      </w:r>
      <w:proofErr w:type="spellStart"/>
      <w:r w:rsidRPr="00C84686">
        <w:rPr>
          <w:bCs/>
        </w:rPr>
        <w:t>Батиенкова</w:t>
      </w:r>
      <w:proofErr w:type="spellEnd"/>
      <w:r w:rsidRPr="00C84686">
        <w:rPr>
          <w:bCs/>
        </w:rPr>
        <w:t xml:space="preserve"> В.Т. - М.: НИЦ ИНФРА-М, 2016, 2020.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84686">
        <w:rPr>
          <w:bCs/>
        </w:rPr>
        <w:t>Черепахин А.А.  Материаловедение. Учебник для СПО./ - М.: КУРС, 2020.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84686">
        <w:rPr>
          <w:bCs/>
        </w:rPr>
        <w:t>Черепахин А.А. Основы материаловедения. Учебник для СПО./ - М.: КУРС, 2020.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84686">
        <w:rPr>
          <w:bCs/>
        </w:rPr>
        <w:t xml:space="preserve">Солнцев Ю.П., Вологжанина С.А., </w:t>
      </w:r>
      <w:proofErr w:type="spellStart"/>
      <w:r w:rsidRPr="00C84686">
        <w:rPr>
          <w:bCs/>
        </w:rPr>
        <w:t>Иголкин</w:t>
      </w:r>
      <w:proofErr w:type="spellEnd"/>
      <w:r w:rsidRPr="00C84686">
        <w:rPr>
          <w:bCs/>
        </w:rPr>
        <w:t xml:space="preserve"> А.Ф. Материаловедение: учебник для СПО. – М.:ИЦ «Академия», 2016.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 w:rsidRPr="00C84686">
        <w:rPr>
          <w:bCs/>
        </w:rPr>
        <w:t>Стуканов</w:t>
      </w:r>
      <w:proofErr w:type="spellEnd"/>
      <w:r w:rsidRPr="00C84686">
        <w:rPr>
          <w:bCs/>
        </w:rPr>
        <w:t xml:space="preserve"> В.А. Материаловедение. Учебник для СПО./ - М.: ФОРУМ, 2020.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84686">
        <w:rPr>
          <w:bCs/>
        </w:rPr>
        <w:t xml:space="preserve">Бондаренко, Г. Г.  Материаловедение: учебник для СПО / Г. Г. Бондаренко, Т. А. Кабанова, В. В. Рыбалко. - М: </w:t>
      </w:r>
      <w:proofErr w:type="spellStart"/>
      <w:proofErr w:type="gramStart"/>
      <w:r w:rsidRPr="00C84686">
        <w:rPr>
          <w:bCs/>
        </w:rPr>
        <w:t>Изд</w:t>
      </w:r>
      <w:proofErr w:type="spellEnd"/>
      <w:proofErr w:type="gramEnd"/>
      <w:r w:rsidRPr="00C84686">
        <w:rPr>
          <w:bCs/>
        </w:rPr>
        <w:t xml:space="preserve"> </w:t>
      </w:r>
      <w:proofErr w:type="spellStart"/>
      <w:r w:rsidRPr="00C84686">
        <w:rPr>
          <w:bCs/>
        </w:rPr>
        <w:t>Юрайт</w:t>
      </w:r>
      <w:proofErr w:type="spellEnd"/>
      <w:r w:rsidRPr="00C84686">
        <w:rPr>
          <w:bCs/>
        </w:rPr>
        <w:t>, 2020.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 w:rsidRPr="00C84686">
        <w:rPr>
          <w:bCs/>
        </w:rPr>
        <w:t>Асадулина</w:t>
      </w:r>
      <w:proofErr w:type="spellEnd"/>
      <w:r w:rsidRPr="00C84686">
        <w:rPr>
          <w:bCs/>
        </w:rPr>
        <w:t xml:space="preserve">, Е. Ю.  Сопротивление материалов: учебное пособие для СПО. - М: </w:t>
      </w:r>
      <w:proofErr w:type="spellStart"/>
      <w:proofErr w:type="gramStart"/>
      <w:r w:rsidRPr="00C84686">
        <w:rPr>
          <w:bCs/>
        </w:rPr>
        <w:t>Изд</w:t>
      </w:r>
      <w:proofErr w:type="spellEnd"/>
      <w:proofErr w:type="gramEnd"/>
      <w:r w:rsidRPr="00C84686">
        <w:rPr>
          <w:bCs/>
        </w:rPr>
        <w:t xml:space="preserve"> </w:t>
      </w:r>
      <w:proofErr w:type="spellStart"/>
      <w:r w:rsidRPr="00C84686">
        <w:rPr>
          <w:bCs/>
        </w:rPr>
        <w:t>Юрайт</w:t>
      </w:r>
      <w:proofErr w:type="spellEnd"/>
      <w:r w:rsidRPr="00C84686">
        <w:rPr>
          <w:bCs/>
        </w:rPr>
        <w:t>, 2020.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 w:rsidRPr="00C84686">
        <w:rPr>
          <w:bCs/>
        </w:rPr>
        <w:t>Асадулина</w:t>
      </w:r>
      <w:proofErr w:type="spellEnd"/>
      <w:r w:rsidRPr="00C84686">
        <w:rPr>
          <w:bCs/>
        </w:rPr>
        <w:t xml:space="preserve">, Е. Ю.  Сопротивление материалов. Практикум: учебное пособие для СПО. - М: </w:t>
      </w:r>
      <w:proofErr w:type="spellStart"/>
      <w:proofErr w:type="gramStart"/>
      <w:r w:rsidRPr="00C84686">
        <w:rPr>
          <w:bCs/>
        </w:rPr>
        <w:t>Изд</w:t>
      </w:r>
      <w:proofErr w:type="spellEnd"/>
      <w:proofErr w:type="gramEnd"/>
      <w:r w:rsidRPr="00C84686">
        <w:rPr>
          <w:bCs/>
        </w:rPr>
        <w:t xml:space="preserve"> </w:t>
      </w:r>
      <w:proofErr w:type="spellStart"/>
      <w:r w:rsidRPr="00C84686">
        <w:rPr>
          <w:bCs/>
        </w:rPr>
        <w:t>Юрайт</w:t>
      </w:r>
      <w:proofErr w:type="spellEnd"/>
      <w:r w:rsidRPr="00C84686">
        <w:rPr>
          <w:bCs/>
        </w:rPr>
        <w:t>, 2020.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84686">
        <w:rPr>
          <w:bCs/>
        </w:rPr>
        <w:t xml:space="preserve">Материаловедение и технология материалов. В 2 ч.: учебник для СПО / под </w:t>
      </w:r>
      <w:proofErr w:type="spellStart"/>
      <w:proofErr w:type="gramStart"/>
      <w:r w:rsidRPr="00C84686">
        <w:rPr>
          <w:bCs/>
        </w:rPr>
        <w:t>ред</w:t>
      </w:r>
      <w:proofErr w:type="spellEnd"/>
      <w:proofErr w:type="gramEnd"/>
      <w:r w:rsidRPr="00C84686">
        <w:rPr>
          <w:bCs/>
        </w:rPr>
        <w:t xml:space="preserve"> Г. П. Фетисова. - М: </w:t>
      </w:r>
      <w:proofErr w:type="spellStart"/>
      <w:proofErr w:type="gramStart"/>
      <w:r w:rsidRPr="00C84686">
        <w:rPr>
          <w:bCs/>
        </w:rPr>
        <w:t>Изд</w:t>
      </w:r>
      <w:proofErr w:type="spellEnd"/>
      <w:proofErr w:type="gramEnd"/>
      <w:r w:rsidRPr="00C84686">
        <w:rPr>
          <w:bCs/>
        </w:rPr>
        <w:t xml:space="preserve"> </w:t>
      </w:r>
      <w:proofErr w:type="spellStart"/>
      <w:r w:rsidRPr="00C84686">
        <w:rPr>
          <w:bCs/>
        </w:rPr>
        <w:t>Юрайт</w:t>
      </w:r>
      <w:proofErr w:type="spellEnd"/>
      <w:r w:rsidRPr="00C84686">
        <w:rPr>
          <w:bCs/>
        </w:rPr>
        <w:t>, 2020.</w:t>
      </w:r>
    </w:p>
    <w:p w:rsidR="00C84686" w:rsidRPr="00C84686" w:rsidRDefault="00C84686" w:rsidP="00C84686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C84686">
        <w:rPr>
          <w:bCs/>
        </w:rPr>
        <w:t>Сироткин О.С. Основы современного материаловедения. Учебное пособие для СПО. – М.: ИНФРА-М, 2019г.</w:t>
      </w:r>
    </w:p>
    <w:p w:rsidR="00C84686" w:rsidRPr="00C84686" w:rsidRDefault="00C84686" w:rsidP="00C84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:rsidR="00C84686" w:rsidRPr="00C23376" w:rsidRDefault="00C84686" w:rsidP="00C84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23376">
        <w:rPr>
          <w:b/>
          <w:bCs/>
        </w:rPr>
        <w:t>Дополнительные источники:</w:t>
      </w:r>
    </w:p>
    <w:p w:rsidR="00C23376" w:rsidRPr="00C23376" w:rsidRDefault="00C23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C23376" w:rsidRPr="00C84686" w:rsidRDefault="00C23376" w:rsidP="00C84686">
      <w:pPr>
        <w:numPr>
          <w:ilvl w:val="0"/>
          <w:numId w:val="24"/>
        </w:numPr>
        <w:tabs>
          <w:tab w:val="left" w:pos="10276"/>
          <w:tab w:val="left" w:pos="11192"/>
          <w:tab w:val="left" w:pos="12108"/>
          <w:tab w:val="left" w:pos="13024"/>
          <w:tab w:val="left" w:pos="13940"/>
          <w:tab w:val="left" w:pos="14856"/>
          <w:tab w:val="left" w:pos="15772"/>
          <w:tab w:val="left" w:pos="16688"/>
          <w:tab w:val="left" w:pos="17604"/>
          <w:tab w:val="left" w:pos="18520"/>
          <w:tab w:val="left" w:pos="19436"/>
          <w:tab w:val="left" w:pos="20352"/>
          <w:tab w:val="left" w:pos="21268"/>
          <w:tab w:val="left" w:pos="22184"/>
          <w:tab w:val="left" w:pos="23100"/>
          <w:tab w:val="left" w:pos="24016"/>
        </w:tabs>
        <w:jc w:val="both"/>
        <w:rPr>
          <w:bCs/>
        </w:rPr>
      </w:pPr>
      <w:r w:rsidRPr="00C23376">
        <w:rPr>
          <w:bCs/>
        </w:rPr>
        <w:t>Солнцев Ю.П.</w:t>
      </w:r>
      <w:r w:rsidR="00C84686">
        <w:rPr>
          <w:bCs/>
        </w:rPr>
        <w:t xml:space="preserve"> </w:t>
      </w:r>
      <w:r w:rsidRPr="00C84686">
        <w:rPr>
          <w:bCs/>
        </w:rPr>
        <w:t>Материаловедение</w:t>
      </w:r>
      <w:proofErr w:type="gramStart"/>
      <w:r w:rsidRPr="00C84686">
        <w:rPr>
          <w:bCs/>
        </w:rPr>
        <w:t xml:space="preserve"> :</w:t>
      </w:r>
      <w:proofErr w:type="gramEnd"/>
      <w:r w:rsidRPr="00C84686">
        <w:rPr>
          <w:bCs/>
        </w:rPr>
        <w:t xml:space="preserve"> учебник для студ. учреждений </w:t>
      </w:r>
      <w:proofErr w:type="spellStart"/>
      <w:r w:rsidRPr="00C84686">
        <w:rPr>
          <w:bCs/>
        </w:rPr>
        <w:t>аред</w:t>
      </w:r>
      <w:proofErr w:type="spellEnd"/>
      <w:r w:rsidRPr="00C84686">
        <w:rPr>
          <w:bCs/>
        </w:rPr>
        <w:t xml:space="preserve">. Проф. Образования / </w:t>
      </w:r>
      <w:proofErr w:type="spellStart"/>
      <w:r w:rsidRPr="00C84686">
        <w:rPr>
          <w:bCs/>
        </w:rPr>
        <w:t>ЮПСолнцев</w:t>
      </w:r>
      <w:proofErr w:type="spellEnd"/>
      <w:r w:rsidRPr="00C84686">
        <w:rPr>
          <w:bCs/>
        </w:rPr>
        <w:t>,</w:t>
      </w:r>
      <w:bookmarkStart w:id="0" w:name="_GoBack"/>
      <w:bookmarkEnd w:id="0"/>
      <w:r w:rsidRPr="00C84686">
        <w:rPr>
          <w:bCs/>
        </w:rPr>
        <w:t xml:space="preserve"> С.А. Вологжанина. – 3-е изд., стер. – М.: Издательский центр «Академия», 20</w:t>
      </w:r>
      <w:r w:rsidR="002F6E16" w:rsidRPr="00C84686">
        <w:rPr>
          <w:bCs/>
        </w:rPr>
        <w:t>15</w:t>
      </w:r>
      <w:r w:rsidRPr="00C84686">
        <w:rPr>
          <w:bCs/>
        </w:rPr>
        <w:t>.– 496 с.</w:t>
      </w:r>
    </w:p>
    <w:p w:rsidR="00C23376" w:rsidRPr="00C84686" w:rsidRDefault="00C23376" w:rsidP="00C84686">
      <w:pPr>
        <w:numPr>
          <w:ilvl w:val="0"/>
          <w:numId w:val="24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Соколова Е.Н.</w:t>
      </w:r>
      <w:r w:rsidR="00C84686">
        <w:rPr>
          <w:bCs/>
        </w:rPr>
        <w:t xml:space="preserve"> </w:t>
      </w:r>
      <w:r w:rsidRPr="00C84686">
        <w:rPr>
          <w:bCs/>
        </w:rPr>
        <w:t>Материаловедение</w:t>
      </w:r>
      <w:proofErr w:type="gramStart"/>
      <w:r w:rsidRPr="00C84686">
        <w:rPr>
          <w:bCs/>
        </w:rPr>
        <w:t xml:space="preserve"> :</w:t>
      </w:r>
      <w:proofErr w:type="gramEnd"/>
      <w:r w:rsidRPr="00C84686">
        <w:rPr>
          <w:bCs/>
        </w:rPr>
        <w:t xml:space="preserve"> Лабораторный практикум</w:t>
      </w:r>
      <w:proofErr w:type="gramStart"/>
      <w:r w:rsidRPr="00C84686">
        <w:rPr>
          <w:bCs/>
        </w:rPr>
        <w:t xml:space="preserve"> :</w:t>
      </w:r>
      <w:proofErr w:type="gramEnd"/>
      <w:r w:rsidRPr="00C84686">
        <w:rPr>
          <w:bCs/>
        </w:rPr>
        <w:t xml:space="preserve"> учеб. Пособие для студ. учреждений сред. Проф. Образования / Е.Н. Соколова, А.О. </w:t>
      </w:r>
      <w:proofErr w:type="spellStart"/>
      <w:r w:rsidRPr="00C84686">
        <w:rPr>
          <w:bCs/>
        </w:rPr>
        <w:t>Борисрва</w:t>
      </w:r>
      <w:proofErr w:type="spellEnd"/>
      <w:r w:rsidRPr="00C84686">
        <w:rPr>
          <w:bCs/>
        </w:rPr>
        <w:t>, Л.В. Давыденко. – 2-е изд., стер. – М.: Издательский центр «</w:t>
      </w:r>
      <w:proofErr w:type="spellStart"/>
      <w:r w:rsidRPr="00C84686">
        <w:rPr>
          <w:bCs/>
        </w:rPr>
        <w:t>Аакдемия</w:t>
      </w:r>
      <w:proofErr w:type="spellEnd"/>
      <w:r w:rsidRPr="00C84686">
        <w:rPr>
          <w:bCs/>
        </w:rPr>
        <w:t>», 2014. – 128с.</w:t>
      </w:r>
    </w:p>
    <w:p w:rsidR="00C23376" w:rsidRPr="00C84686" w:rsidRDefault="00C23376" w:rsidP="00C84686">
      <w:pPr>
        <w:numPr>
          <w:ilvl w:val="0"/>
          <w:numId w:val="24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lastRenderedPageBreak/>
        <w:t>Соколова Е.Н.</w:t>
      </w:r>
      <w:r w:rsidR="00C84686">
        <w:rPr>
          <w:bCs/>
        </w:rPr>
        <w:t xml:space="preserve"> </w:t>
      </w:r>
      <w:r w:rsidRPr="00C84686">
        <w:rPr>
          <w:bCs/>
        </w:rPr>
        <w:t>Материаловедение (металлообработка)</w:t>
      </w:r>
      <w:proofErr w:type="gramStart"/>
      <w:r w:rsidRPr="00C84686">
        <w:rPr>
          <w:bCs/>
        </w:rPr>
        <w:t xml:space="preserve"> :</w:t>
      </w:r>
      <w:proofErr w:type="gramEnd"/>
      <w:r w:rsidRPr="00C84686">
        <w:rPr>
          <w:bCs/>
        </w:rPr>
        <w:t xml:space="preserve"> раб. Тетрадь: учеб. Пособие для нач. проф. Образования / </w:t>
      </w:r>
      <w:proofErr w:type="spellStart"/>
      <w:r w:rsidRPr="00C84686">
        <w:rPr>
          <w:bCs/>
        </w:rPr>
        <w:t>Е.Н.Соколова</w:t>
      </w:r>
      <w:proofErr w:type="spellEnd"/>
      <w:r w:rsidRPr="00C84686">
        <w:rPr>
          <w:bCs/>
        </w:rPr>
        <w:t xml:space="preserve">. – 4-е изд., </w:t>
      </w:r>
      <w:proofErr w:type="spellStart"/>
      <w:r w:rsidRPr="00C84686">
        <w:rPr>
          <w:bCs/>
        </w:rPr>
        <w:t>перераб</w:t>
      </w:r>
      <w:proofErr w:type="spellEnd"/>
      <w:r w:rsidRPr="00C84686">
        <w:rPr>
          <w:bCs/>
        </w:rPr>
        <w:t>. – М.: Издательский центр «</w:t>
      </w:r>
      <w:proofErr w:type="spellStart"/>
      <w:r w:rsidRPr="00C84686">
        <w:rPr>
          <w:bCs/>
        </w:rPr>
        <w:t>Аакдемия</w:t>
      </w:r>
      <w:proofErr w:type="spellEnd"/>
      <w:r w:rsidRPr="00C84686">
        <w:rPr>
          <w:bCs/>
        </w:rPr>
        <w:t>», 201</w:t>
      </w:r>
      <w:r w:rsidR="002F6E16" w:rsidRPr="00C84686">
        <w:rPr>
          <w:bCs/>
        </w:rPr>
        <w:t>5</w:t>
      </w:r>
      <w:r w:rsidRPr="00C84686">
        <w:rPr>
          <w:bCs/>
        </w:rPr>
        <w:t>. –96 с.</w:t>
      </w:r>
    </w:p>
    <w:p w:rsidR="006E4B99" w:rsidRPr="00C23376" w:rsidRDefault="006E4B99" w:rsidP="00C84686">
      <w:pPr>
        <w:numPr>
          <w:ilvl w:val="0"/>
          <w:numId w:val="24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Материаловедение (металлообработка): учебник для НПО: учеб</w:t>
      </w:r>
      <w:proofErr w:type="gramStart"/>
      <w:r w:rsidRPr="00C23376">
        <w:rPr>
          <w:bCs/>
        </w:rPr>
        <w:t>.</w:t>
      </w:r>
      <w:proofErr w:type="gramEnd"/>
      <w:r w:rsidRPr="00C23376">
        <w:rPr>
          <w:bCs/>
        </w:rPr>
        <w:t xml:space="preserve"> </w:t>
      </w:r>
      <w:proofErr w:type="gramStart"/>
      <w:r w:rsidRPr="00C23376">
        <w:rPr>
          <w:bCs/>
        </w:rPr>
        <w:t>п</w:t>
      </w:r>
      <w:proofErr w:type="gramEnd"/>
      <w:r w:rsidRPr="00C23376">
        <w:rPr>
          <w:bCs/>
        </w:rPr>
        <w:t xml:space="preserve">особие для СПО / </w:t>
      </w:r>
      <w:proofErr w:type="spellStart"/>
      <w:r w:rsidRPr="00C23376">
        <w:rPr>
          <w:bCs/>
        </w:rPr>
        <w:t>А.М.Адаскин</w:t>
      </w:r>
      <w:proofErr w:type="spellEnd"/>
      <w:r w:rsidRPr="00C23376">
        <w:rPr>
          <w:bCs/>
        </w:rPr>
        <w:t xml:space="preserve">, </w:t>
      </w:r>
      <w:proofErr w:type="spellStart"/>
      <w:r w:rsidRPr="00C23376">
        <w:rPr>
          <w:bCs/>
        </w:rPr>
        <w:t>В.М.Зуев</w:t>
      </w:r>
      <w:proofErr w:type="spellEnd"/>
      <w:r w:rsidRPr="00C23376">
        <w:rPr>
          <w:bCs/>
        </w:rPr>
        <w:t xml:space="preserve">. - 4-е изд., стер. - М.: Издательский центр «Академия», 2006. - 240 с. </w:t>
      </w:r>
    </w:p>
    <w:p w:rsidR="006E4B99" w:rsidRPr="00C23376" w:rsidRDefault="006E4B99" w:rsidP="00C84686">
      <w:pPr>
        <w:numPr>
          <w:ilvl w:val="0"/>
          <w:numId w:val="24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 xml:space="preserve">Электротехнические и конструкционные материалы: Учебное пособие для студентов СПО / В.Н. Бородулин, А.С. Воробьев, В.М. </w:t>
      </w:r>
      <w:proofErr w:type="spellStart"/>
      <w:r w:rsidRPr="00C23376">
        <w:rPr>
          <w:bCs/>
        </w:rPr>
        <w:t>Матюнин</w:t>
      </w:r>
      <w:proofErr w:type="spellEnd"/>
      <w:r w:rsidRPr="00C23376">
        <w:rPr>
          <w:bCs/>
        </w:rPr>
        <w:t xml:space="preserve"> и др.; Под </w:t>
      </w:r>
      <w:proofErr w:type="spellStart"/>
      <w:r w:rsidRPr="00C23376">
        <w:rPr>
          <w:bCs/>
        </w:rPr>
        <w:t>ред.В.А</w:t>
      </w:r>
      <w:proofErr w:type="spellEnd"/>
      <w:r w:rsidRPr="00C23376">
        <w:rPr>
          <w:bCs/>
        </w:rPr>
        <w:t xml:space="preserve">. </w:t>
      </w:r>
      <w:proofErr w:type="spellStart"/>
      <w:r w:rsidRPr="00C23376">
        <w:rPr>
          <w:bCs/>
        </w:rPr>
        <w:t>Филикова</w:t>
      </w:r>
      <w:proofErr w:type="spellEnd"/>
      <w:r w:rsidRPr="00C23376">
        <w:rPr>
          <w:bCs/>
        </w:rPr>
        <w:t>. - М</w:t>
      </w:r>
      <w:proofErr w:type="gramStart"/>
      <w:r w:rsidRPr="00C23376">
        <w:rPr>
          <w:bCs/>
        </w:rPr>
        <w:t xml:space="preserve">:: </w:t>
      </w:r>
      <w:proofErr w:type="gramEnd"/>
      <w:r w:rsidRPr="00C23376">
        <w:rPr>
          <w:bCs/>
        </w:rPr>
        <w:t>Мастерство; Высшая школа, 2001. - 280 с.</w:t>
      </w:r>
    </w:p>
    <w:p w:rsidR="006E4B99" w:rsidRPr="00C23376" w:rsidRDefault="006E4B99" w:rsidP="00C84686">
      <w:pPr>
        <w:numPr>
          <w:ilvl w:val="0"/>
          <w:numId w:val="24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proofErr w:type="spellStart"/>
      <w:r w:rsidRPr="00C23376">
        <w:rPr>
          <w:bCs/>
        </w:rPr>
        <w:t>Л.В.Журавлева</w:t>
      </w:r>
      <w:proofErr w:type="spellEnd"/>
      <w:r w:rsidRPr="00C23376">
        <w:rPr>
          <w:bCs/>
        </w:rPr>
        <w:t xml:space="preserve">. </w:t>
      </w:r>
      <w:proofErr w:type="spellStart"/>
      <w:r w:rsidRPr="00C23376">
        <w:rPr>
          <w:bCs/>
        </w:rPr>
        <w:t>Электроматериаловедение</w:t>
      </w:r>
      <w:proofErr w:type="spellEnd"/>
      <w:r w:rsidRPr="00C23376">
        <w:rPr>
          <w:bCs/>
        </w:rPr>
        <w:t xml:space="preserve">. Учебник для НПО / Учебное пособие для СПО — М.: </w:t>
      </w:r>
      <w:proofErr w:type="spellStart"/>
      <w:r w:rsidRPr="00C23376">
        <w:rPr>
          <w:bCs/>
        </w:rPr>
        <w:t>ПрофОбрИздат</w:t>
      </w:r>
      <w:proofErr w:type="spellEnd"/>
      <w:r w:rsidRPr="00C23376">
        <w:rPr>
          <w:bCs/>
        </w:rPr>
        <w:t>, 2001. - 312 с.</w:t>
      </w:r>
    </w:p>
    <w:p w:rsidR="006E4B99" w:rsidRPr="00C23376" w:rsidRDefault="006E4B99" w:rsidP="00C84686">
      <w:pPr>
        <w:numPr>
          <w:ilvl w:val="0"/>
          <w:numId w:val="24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proofErr w:type="spellStart"/>
      <w:r w:rsidRPr="00C23376">
        <w:rPr>
          <w:bCs/>
        </w:rPr>
        <w:t>Электроматериаловедение</w:t>
      </w:r>
      <w:proofErr w:type="spellEnd"/>
      <w:r w:rsidRPr="00C23376">
        <w:rPr>
          <w:bCs/>
        </w:rPr>
        <w:t xml:space="preserve">. Рабочая тетрадь: учебное пособие для НПО / Г.В. </w:t>
      </w:r>
      <w:proofErr w:type="spellStart"/>
      <w:r w:rsidRPr="00C23376">
        <w:rPr>
          <w:bCs/>
        </w:rPr>
        <w:t>Ярочкина</w:t>
      </w:r>
      <w:proofErr w:type="spellEnd"/>
      <w:r w:rsidRPr="00C23376">
        <w:rPr>
          <w:bCs/>
        </w:rPr>
        <w:t>. - М.: Издательский центр «Академия», 2008. - 80 с.</w:t>
      </w:r>
    </w:p>
    <w:p w:rsidR="006E4B99" w:rsidRPr="00C23376" w:rsidRDefault="006E4B99">
      <w:pPr>
        <w:numPr>
          <w:ilvl w:val="0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proofErr w:type="spellStart"/>
      <w:r w:rsidRPr="00C23376">
        <w:rPr>
          <w:bCs/>
        </w:rPr>
        <w:t>А.П.Пронов</w:t>
      </w:r>
      <w:proofErr w:type="spellEnd"/>
      <w:r w:rsidRPr="00C23376">
        <w:rPr>
          <w:bCs/>
        </w:rPr>
        <w:t xml:space="preserve"> Материаловедение (для горных профессионально-технических учебных заведений). Учебник. М.: Высшая школа, 1976. - 160 с. с ил.</w:t>
      </w:r>
    </w:p>
    <w:p w:rsidR="006E4B99" w:rsidRPr="00C23376" w:rsidRDefault="006E4B99">
      <w:pPr>
        <w:numPr>
          <w:ilvl w:val="0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proofErr w:type="spellStart"/>
      <w:r w:rsidRPr="00C23376">
        <w:rPr>
          <w:bCs/>
        </w:rPr>
        <w:t>К.К.Бутаев</w:t>
      </w:r>
      <w:proofErr w:type="spellEnd"/>
      <w:r w:rsidRPr="00C23376">
        <w:rPr>
          <w:bCs/>
        </w:rPr>
        <w:t xml:space="preserve"> Основы материаловедения и </w:t>
      </w:r>
      <w:proofErr w:type="spellStart"/>
      <w:r w:rsidRPr="00C23376">
        <w:rPr>
          <w:bCs/>
        </w:rPr>
        <w:t>электроматериаловедения</w:t>
      </w:r>
      <w:proofErr w:type="spellEnd"/>
      <w:r w:rsidRPr="00C23376">
        <w:rPr>
          <w:bCs/>
        </w:rPr>
        <w:t xml:space="preserve"> (для профессионально-технических училищ железнодорожного транспорта). Учебник. Изд. 2-е, </w:t>
      </w:r>
      <w:proofErr w:type="spellStart"/>
      <w:r w:rsidRPr="00C23376">
        <w:rPr>
          <w:bCs/>
        </w:rPr>
        <w:t>перераб</w:t>
      </w:r>
      <w:proofErr w:type="spellEnd"/>
      <w:r w:rsidRPr="00C23376">
        <w:rPr>
          <w:bCs/>
        </w:rPr>
        <w:t>. и доп. М., «</w:t>
      </w:r>
      <w:proofErr w:type="spellStart"/>
      <w:r w:rsidRPr="00C23376">
        <w:rPr>
          <w:bCs/>
        </w:rPr>
        <w:t>Высш</w:t>
      </w:r>
      <w:proofErr w:type="spellEnd"/>
      <w:r w:rsidRPr="00C23376">
        <w:rPr>
          <w:bCs/>
        </w:rPr>
        <w:t>. Школа», 1971.</w:t>
      </w:r>
    </w:p>
    <w:p w:rsidR="006E4B99" w:rsidRPr="00C23376" w:rsidRDefault="006E4B99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 w:hanging="360"/>
        <w:jc w:val="both"/>
        <w:rPr>
          <w:bCs/>
        </w:rPr>
      </w:pPr>
      <w:r w:rsidRPr="00C23376">
        <w:rPr>
          <w:bCs/>
        </w:rPr>
        <w:t xml:space="preserve"> 240с. с </w:t>
      </w:r>
      <w:proofErr w:type="spellStart"/>
      <w:r w:rsidRPr="00C23376">
        <w:rPr>
          <w:bCs/>
        </w:rPr>
        <w:t>илл</w:t>
      </w:r>
      <w:proofErr w:type="spellEnd"/>
      <w:r w:rsidRPr="00C23376">
        <w:rPr>
          <w:bCs/>
        </w:rPr>
        <w:t>.</w:t>
      </w:r>
    </w:p>
    <w:p w:rsidR="006E4B99" w:rsidRPr="00C23376" w:rsidRDefault="006E4B99" w:rsidP="00C84686">
      <w:pPr>
        <w:numPr>
          <w:ilvl w:val="0"/>
          <w:numId w:val="24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>Ю.Т. Чумаченко. Материаловедение и слесарное дело: Учебное пособие. НПО. Изд. 2-е — Ростов-на-Дону: Феникс, 2006. - 448 с.</w:t>
      </w:r>
    </w:p>
    <w:p w:rsidR="006E4B99" w:rsidRPr="00C23376" w:rsidRDefault="006E4B99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360"/>
        <w:jc w:val="both"/>
        <w:rPr>
          <w:b/>
          <w:bCs/>
        </w:rPr>
      </w:pPr>
      <w:r w:rsidRPr="00C23376">
        <w:rPr>
          <w:b/>
          <w:bCs/>
        </w:rPr>
        <w:t>Интернет — ресурсы:</w:t>
      </w:r>
    </w:p>
    <w:p w:rsidR="00C23376" w:rsidRPr="00C23376" w:rsidRDefault="00C23376" w:rsidP="00C23376">
      <w:pPr>
        <w:numPr>
          <w:ilvl w:val="1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jc w:val="both"/>
        <w:rPr>
          <w:bCs/>
        </w:rPr>
      </w:pPr>
      <w:r w:rsidRPr="00C23376">
        <w:rPr>
          <w:bCs/>
        </w:rPr>
        <w:t xml:space="preserve">Техническая литература [Электронный ресурс]. - Режим доступа: </w:t>
      </w:r>
      <w:r w:rsidRPr="00C23376">
        <w:rPr>
          <w:bCs/>
          <w:lang w:val="en-US"/>
        </w:rPr>
        <w:t>http</w:t>
      </w:r>
      <w:r w:rsidRPr="00C23376">
        <w:rPr>
          <w:bCs/>
        </w:rPr>
        <w:t>//</w:t>
      </w:r>
    </w:p>
    <w:p w:rsidR="00C23376" w:rsidRDefault="00C84686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/>
        <w:jc w:val="both"/>
        <w:rPr>
          <w:bCs/>
          <w:sz w:val="28"/>
          <w:szCs w:val="28"/>
        </w:rPr>
      </w:pPr>
      <w:hyperlink r:id="rId14" w:history="1">
        <w:r w:rsidR="00C23376">
          <w:rPr>
            <w:rStyle w:val="a9"/>
          </w:rPr>
          <w:t>www.tehlit.ru</w:t>
        </w:r>
      </w:hyperlink>
      <w:r w:rsidR="00C23376" w:rsidRPr="00C10FC6">
        <w:rPr>
          <w:bCs/>
          <w:sz w:val="28"/>
          <w:szCs w:val="28"/>
        </w:rPr>
        <w:t xml:space="preserve">, </w:t>
      </w:r>
      <w:r w:rsidR="00C23376">
        <w:rPr>
          <w:bCs/>
          <w:sz w:val="28"/>
          <w:szCs w:val="28"/>
        </w:rPr>
        <w:t xml:space="preserve">свободный. - </w:t>
      </w:r>
      <w:proofErr w:type="spellStart"/>
      <w:r w:rsidR="00C23376">
        <w:rPr>
          <w:bCs/>
          <w:sz w:val="28"/>
          <w:szCs w:val="28"/>
        </w:rPr>
        <w:t>Загл</w:t>
      </w:r>
      <w:proofErr w:type="spellEnd"/>
      <w:r w:rsidR="00C23376">
        <w:rPr>
          <w:bCs/>
          <w:sz w:val="28"/>
          <w:szCs w:val="28"/>
        </w:rPr>
        <w:t>. с экрана</w:t>
      </w:r>
    </w:p>
    <w:p w:rsidR="00C23376" w:rsidRPr="00EF340F" w:rsidRDefault="00C23376" w:rsidP="00C23376">
      <w:pPr>
        <w:numPr>
          <w:ilvl w:val="1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rPr>
          <w:bCs/>
        </w:rPr>
      </w:pPr>
      <w:r w:rsidRPr="00260B1C">
        <w:rPr>
          <w:bCs/>
          <w:sz w:val="28"/>
          <w:szCs w:val="28"/>
        </w:rPr>
        <w:t xml:space="preserve">Материаловедение [Электронный курс] – </w:t>
      </w:r>
      <w:r>
        <w:rPr>
          <w:bCs/>
          <w:sz w:val="28"/>
          <w:szCs w:val="28"/>
        </w:rPr>
        <w:t>Режим до</w:t>
      </w:r>
      <w:proofErr w:type="gramStart"/>
      <w:r>
        <w:rPr>
          <w:bCs/>
          <w:sz w:val="28"/>
          <w:szCs w:val="28"/>
          <w:lang w:val="en-US"/>
        </w:rPr>
        <w:t>c</w:t>
      </w:r>
      <w:proofErr w:type="gramEnd"/>
      <w:r>
        <w:rPr>
          <w:bCs/>
          <w:sz w:val="28"/>
          <w:szCs w:val="28"/>
        </w:rPr>
        <w:t>тупа:</w:t>
      </w:r>
      <w:r w:rsidRPr="00260B1C">
        <w:t xml:space="preserve"> </w:t>
      </w:r>
      <w:r w:rsidRPr="00EF340F">
        <w:rPr>
          <w:bCs/>
        </w:rPr>
        <w:t>file://localhost/H:/Метод</w:t>
      </w:r>
      <w:proofErr w:type="gramStart"/>
      <w:r w:rsidRPr="00EF340F">
        <w:rPr>
          <w:bCs/>
        </w:rPr>
        <w:t>.м</w:t>
      </w:r>
      <w:proofErr w:type="gramEnd"/>
      <w:r w:rsidRPr="00EF340F">
        <w:rPr>
          <w:bCs/>
        </w:rPr>
        <w:t xml:space="preserve">атериалы%20Материаловедение/МАТЕРИАЛОВЕДЕНИЕ/МатериаловедениеЭЛ.курс.mht </w:t>
      </w:r>
    </w:p>
    <w:p w:rsidR="00C23376" w:rsidRPr="00260B1C" w:rsidRDefault="00C23376" w:rsidP="00C23376">
      <w:pPr>
        <w:numPr>
          <w:ilvl w:val="1"/>
          <w:numId w:val="12"/>
        </w:num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rPr>
          <w:bCs/>
          <w:sz w:val="28"/>
          <w:szCs w:val="28"/>
        </w:rPr>
      </w:pPr>
      <w:r w:rsidRPr="00260B1C">
        <w:rPr>
          <w:bCs/>
          <w:sz w:val="28"/>
          <w:szCs w:val="28"/>
        </w:rPr>
        <w:t>Материаловедение [Краткий справочник по металлам]</w:t>
      </w:r>
      <w:proofErr w:type="gramStart"/>
      <w:r w:rsidRPr="00260B1C">
        <w:rPr>
          <w:bCs/>
          <w:sz w:val="28"/>
          <w:szCs w:val="28"/>
        </w:rPr>
        <w:t xml:space="preserve"> ]</w:t>
      </w:r>
      <w:proofErr w:type="gramEnd"/>
      <w:r w:rsidRPr="00260B1C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Режим до</w:t>
      </w:r>
      <w:r>
        <w:rPr>
          <w:bCs/>
          <w:sz w:val="28"/>
          <w:szCs w:val="28"/>
          <w:lang w:val="en-US"/>
        </w:rPr>
        <w:t>c</w:t>
      </w:r>
      <w:r>
        <w:rPr>
          <w:bCs/>
          <w:sz w:val="28"/>
          <w:szCs w:val="28"/>
        </w:rPr>
        <w:t>тупа:</w:t>
      </w:r>
    </w:p>
    <w:p w:rsidR="00C23376" w:rsidRPr="00EF340F" w:rsidRDefault="00C23376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/>
        <w:rPr>
          <w:bCs/>
        </w:rPr>
      </w:pPr>
      <w:r w:rsidRPr="00EF340F">
        <w:rPr>
          <w:bCs/>
        </w:rPr>
        <w:t>file://localhost/H:/Метод</w:t>
      </w:r>
      <w:proofErr w:type="gramStart"/>
      <w:r w:rsidRPr="00EF340F">
        <w:rPr>
          <w:bCs/>
        </w:rPr>
        <w:t>.м</w:t>
      </w:r>
      <w:proofErr w:type="gramEnd"/>
      <w:r w:rsidRPr="00EF340F">
        <w:rPr>
          <w:bCs/>
        </w:rPr>
        <w:t>атериалы%20Материаловедение/МАТЕРИАЛОВЕДЕНИЕ/Справочник%20материаловедение.mht</w:t>
      </w:r>
    </w:p>
    <w:p w:rsidR="00C23376" w:rsidRPr="00C23376" w:rsidRDefault="00C23376" w:rsidP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360"/>
        <w:jc w:val="both"/>
        <w:rPr>
          <w:bCs/>
        </w:rPr>
      </w:pPr>
    </w:p>
    <w:p w:rsidR="006E4B99" w:rsidRDefault="006E4B99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 w:hanging="360"/>
        <w:jc w:val="both"/>
        <w:rPr>
          <w:bCs/>
        </w:rPr>
      </w:pPr>
      <w:r w:rsidRPr="00C23376">
        <w:rPr>
          <w:bCs/>
        </w:rPr>
        <w:t xml:space="preserve"> </w:t>
      </w:r>
    </w:p>
    <w:p w:rsidR="00C23376" w:rsidRPr="00C23376" w:rsidRDefault="00C23376">
      <w:pPr>
        <w:tabs>
          <w:tab w:val="left" w:pos="11716"/>
          <w:tab w:val="left" w:pos="12632"/>
          <w:tab w:val="left" w:pos="13548"/>
          <w:tab w:val="left" w:pos="14464"/>
          <w:tab w:val="left" w:pos="15380"/>
          <w:tab w:val="left" w:pos="16296"/>
          <w:tab w:val="left" w:pos="17212"/>
          <w:tab w:val="left" w:pos="18128"/>
          <w:tab w:val="left" w:pos="19044"/>
          <w:tab w:val="left" w:pos="19960"/>
          <w:tab w:val="left" w:pos="20876"/>
          <w:tab w:val="left" w:pos="21792"/>
          <w:tab w:val="left" w:pos="22708"/>
          <w:tab w:val="left" w:pos="23624"/>
          <w:tab w:val="left" w:pos="24540"/>
          <w:tab w:val="left" w:pos="25456"/>
        </w:tabs>
        <w:ind w:left="720" w:hanging="360"/>
        <w:jc w:val="both"/>
        <w:rPr>
          <w:bCs/>
        </w:rPr>
      </w:pPr>
    </w:p>
    <w:p w:rsidR="006E4B99" w:rsidRPr="00C23376" w:rsidRDefault="006E4B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23376">
        <w:rPr>
          <w:b/>
          <w:caps/>
        </w:rPr>
        <w:t>4. Контроль и оценка результатов освоения Дисциплины</w:t>
      </w:r>
    </w:p>
    <w:p w:rsidR="006E4B99" w:rsidRPr="00C23376" w:rsidRDefault="006E4B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C23376">
        <w:rPr>
          <w:b/>
        </w:rPr>
        <w:t>Контроль</w:t>
      </w:r>
      <w:r w:rsidRPr="00C23376">
        <w:t xml:space="preserve"> </w:t>
      </w:r>
      <w:r w:rsidRPr="00C23376">
        <w:rPr>
          <w:b/>
        </w:rPr>
        <w:t>и оценка</w:t>
      </w:r>
      <w:r w:rsidRPr="00C23376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23376">
        <w:t>обучающимися</w:t>
      </w:r>
      <w:proofErr w:type="gramEnd"/>
      <w:r w:rsidRPr="00C23376">
        <w:t xml:space="preserve"> индивидуальных заданий, проектов, исследований.</w:t>
      </w:r>
    </w:p>
    <w:p w:rsidR="006E4B99" w:rsidRPr="00C23376" w:rsidRDefault="006E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83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60"/>
        <w:gridCol w:w="4677"/>
      </w:tblGrid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4B99" w:rsidRPr="00C23376" w:rsidRDefault="006E4B99">
            <w:pPr>
              <w:snapToGrid w:val="0"/>
              <w:jc w:val="center"/>
              <w:rPr>
                <w:b/>
                <w:bCs/>
              </w:rPr>
            </w:pPr>
            <w:r w:rsidRPr="00C23376">
              <w:rPr>
                <w:b/>
                <w:bCs/>
              </w:rPr>
              <w:t>Результаты обучения</w:t>
            </w:r>
          </w:p>
          <w:p w:rsidR="006E4B99" w:rsidRPr="00C23376" w:rsidRDefault="006E4B99">
            <w:pPr>
              <w:jc w:val="center"/>
              <w:rPr>
                <w:b/>
                <w:bCs/>
              </w:rPr>
            </w:pPr>
            <w:r w:rsidRPr="00C2337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B99" w:rsidRPr="00C23376" w:rsidRDefault="006E4B99">
            <w:pPr>
              <w:snapToGrid w:val="0"/>
              <w:jc w:val="center"/>
              <w:rPr>
                <w:b/>
              </w:rPr>
            </w:pPr>
            <w:r w:rsidRPr="00C2337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E4B99" w:rsidRPr="00C23376">
        <w:tc>
          <w:tcPr>
            <w:tcW w:w="51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4B99" w:rsidRPr="00C23376" w:rsidRDefault="006E4B99">
            <w:pPr>
              <w:snapToGrid w:val="0"/>
              <w:rPr>
                <w:b/>
                <w:bCs/>
              </w:rPr>
            </w:pPr>
            <w:r w:rsidRPr="00C23376">
              <w:rPr>
                <w:b/>
                <w:bCs/>
              </w:rPr>
              <w:t>Освоенные умения: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B99" w:rsidRPr="00C23376" w:rsidRDefault="006E4B99">
            <w:pPr>
              <w:snapToGrid w:val="0"/>
              <w:jc w:val="center"/>
              <w:rPr>
                <w:b/>
              </w:rPr>
            </w:pPr>
          </w:p>
        </w:tc>
      </w:tr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 xml:space="preserve">Выбирать материалы для </w:t>
            </w:r>
            <w:r w:rsidR="0027735A" w:rsidRPr="00C23376">
              <w:rPr>
                <w:bCs/>
              </w:rPr>
              <w:t>применения</w:t>
            </w:r>
            <w:r w:rsidRPr="00C23376">
              <w:rPr>
                <w:bCs/>
              </w:rPr>
              <w:t xml:space="preserve"> в производственной деятельности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Тестирование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самостоятельной работы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практической работы</w:t>
            </w:r>
          </w:p>
        </w:tc>
      </w:tr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/>
                <w:bCs/>
              </w:rPr>
            </w:pPr>
            <w:r w:rsidRPr="00C23376">
              <w:rPr>
                <w:b/>
                <w:bCs/>
              </w:rPr>
              <w:t>Усвоенные знания: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Основные свойства обрабатываемых материалов</w:t>
            </w:r>
          </w:p>
          <w:p w:rsidR="006E4B99" w:rsidRPr="00C23376" w:rsidRDefault="006E4B99">
            <w:pPr>
              <w:jc w:val="both"/>
              <w:rPr>
                <w:bCs/>
                <w:i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Тестирование</w:t>
            </w:r>
          </w:p>
          <w:p w:rsidR="006E4B99" w:rsidRPr="00C23376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самостоятельной работы</w:t>
            </w:r>
          </w:p>
          <w:p w:rsidR="006E4B99" w:rsidRPr="00C23376" w:rsidRDefault="006E4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lastRenderedPageBreak/>
              <w:t>Экспертная оценка выполнения практической работы</w:t>
            </w:r>
          </w:p>
        </w:tc>
      </w:tr>
      <w:tr w:rsidR="006E4B99" w:rsidRPr="00C23376"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lastRenderedPageBreak/>
              <w:t>Свойства и область применения электротехнических, неметаллических и композиционных материалов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Тестирование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самостоятельной работы</w:t>
            </w:r>
          </w:p>
        </w:tc>
      </w:tr>
      <w:tr w:rsidR="006E4B99" w:rsidRPr="00C23376">
        <w:tc>
          <w:tcPr>
            <w:tcW w:w="5160" w:type="dxa"/>
            <w:tcBorders>
              <w:left w:val="single" w:sz="4" w:space="0" w:color="000000"/>
              <w:bottom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Виды и свойства топлива, смазочных и  защитных материалов</w:t>
            </w:r>
          </w:p>
        </w:tc>
        <w:tc>
          <w:tcPr>
            <w:tcW w:w="4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Тестирование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  <w:r w:rsidRPr="00C23376">
              <w:rPr>
                <w:bCs/>
              </w:rPr>
              <w:t>Экспертная оценка выполнения самостоятельной работы</w:t>
            </w:r>
          </w:p>
          <w:p w:rsidR="006E4B99" w:rsidRPr="00C23376" w:rsidRDefault="006E4B99">
            <w:pPr>
              <w:snapToGrid w:val="0"/>
              <w:jc w:val="both"/>
              <w:rPr>
                <w:bCs/>
              </w:rPr>
            </w:pPr>
          </w:p>
        </w:tc>
      </w:tr>
    </w:tbl>
    <w:p w:rsidR="00E359C5" w:rsidRPr="00E359C5" w:rsidRDefault="00E35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sectPr w:rsidR="00E359C5" w:rsidRPr="00E359C5" w:rsidSect="00AE4444">
      <w:footerReference w:type="even" r:id="rId15"/>
      <w:footerReference w:type="default" r:id="rId16"/>
      <w:footerReference w:type="first" r:id="rId17"/>
      <w:footnotePr>
        <w:pos w:val="beneathText"/>
      </w:footnotePr>
      <w:pgSz w:w="11905" w:h="16837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FF6" w:rsidRDefault="00021FF6">
      <w:r>
        <w:separator/>
      </w:r>
    </w:p>
  </w:endnote>
  <w:endnote w:type="continuationSeparator" w:id="0">
    <w:p w:rsidR="00021FF6" w:rsidRDefault="0002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D3" w:rsidRDefault="00F23347" w:rsidP="004F7E4A">
    <w:pPr>
      <w:pStyle w:val="a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43DD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43DD3" w:rsidRDefault="00043DD3" w:rsidP="004F7E4A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D3" w:rsidRDefault="00F23347" w:rsidP="004F7E4A">
    <w:pPr>
      <w:pStyle w:val="a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43DD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84686">
      <w:rPr>
        <w:rStyle w:val="a6"/>
        <w:noProof/>
      </w:rPr>
      <w:t>4</w:t>
    </w:r>
    <w:r>
      <w:rPr>
        <w:rStyle w:val="a6"/>
      </w:rPr>
      <w:fldChar w:fldCharType="end"/>
    </w:r>
  </w:p>
  <w:p w:rsidR="00043DD3" w:rsidRDefault="00043DD3" w:rsidP="004F7E4A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D3" w:rsidRDefault="00043DD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D3" w:rsidRDefault="00C84686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9.1pt;margin-top:.05pt;width:5.15pt;height:12.9pt;z-index:251657216;mso-wrap-distance-left:0;mso-wrap-distance-right:0;mso-position-horizontal-relative:page" stroked="f">
          <v:fill opacity="0" color2="black"/>
          <v:textbox inset="0,0,0,0">
            <w:txbxContent>
              <w:p w:rsidR="00043DD3" w:rsidRDefault="00043DD3">
                <w:pPr>
                  <w:pStyle w:val="af2"/>
                </w:pPr>
                <w:r>
                  <w:rPr>
                    <w:rStyle w:val="a6"/>
                  </w:rPr>
                  <w:t xml:space="preserve"> </w:t>
                </w:r>
                <w:r w:rsidR="00F23347"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 w:rsidR="00F23347">
                  <w:rPr>
                    <w:rStyle w:val="a6"/>
                  </w:rPr>
                  <w:fldChar w:fldCharType="separate"/>
                </w:r>
                <w:r w:rsidR="00C84686">
                  <w:rPr>
                    <w:rStyle w:val="a6"/>
                    <w:noProof/>
                  </w:rPr>
                  <w:t>10</w:t>
                </w:r>
                <w:r w:rsidR="00F23347">
                  <w:rPr>
                    <w:rStyle w:val="a6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D3" w:rsidRDefault="00043DD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D3" w:rsidRDefault="00043DD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D3" w:rsidRDefault="00C84686">
    <w:pPr>
      <w:pStyle w:val="af2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6.7pt;margin-top:.05pt;width:5.15pt;height:12.9pt;z-index:251658240;mso-wrap-distance-left:0;mso-wrap-distance-right:0;mso-position-horizontal-relative:page" stroked="f">
          <v:fill opacity="0" color2="black"/>
          <v:textbox inset="0,0,0,0">
            <w:txbxContent>
              <w:p w:rsidR="00043DD3" w:rsidRDefault="00043DD3">
                <w:pPr>
                  <w:pStyle w:val="af2"/>
                </w:pPr>
                <w:r>
                  <w:rPr>
                    <w:rStyle w:val="a6"/>
                  </w:rPr>
                  <w:t xml:space="preserve"> </w:t>
                </w:r>
              </w:p>
            </w:txbxContent>
          </v:textbox>
          <w10:wrap type="square" side="largest" anchorx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D3" w:rsidRDefault="00043DD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FF6" w:rsidRDefault="00021FF6">
      <w:r>
        <w:separator/>
      </w:r>
    </w:p>
  </w:footnote>
  <w:footnote w:type="continuationSeparator" w:id="0">
    <w:p w:rsidR="00021FF6" w:rsidRDefault="00021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21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22">
    <w:nsid w:val="00000017"/>
    <w:multiLevelType w:val="multilevel"/>
    <w:tmpl w:val="000000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3">
    <w:nsid w:val="398F552B"/>
    <w:multiLevelType w:val="multilevel"/>
    <w:tmpl w:val="1E842F6C"/>
    <w:lvl w:ilvl="0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147648"/>
    <w:multiLevelType w:val="hybridMultilevel"/>
    <w:tmpl w:val="55AC1696"/>
    <w:lvl w:ilvl="0" w:tplc="AFDE5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E16546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6">
    <w:nsid w:val="5C1E43ED"/>
    <w:multiLevelType w:val="hybridMultilevel"/>
    <w:tmpl w:val="1910D484"/>
    <w:lvl w:ilvl="0" w:tplc="AFDE5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2C6148"/>
    <w:multiLevelType w:val="hybridMultilevel"/>
    <w:tmpl w:val="631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6"/>
  </w:num>
  <w:num w:numId="25">
    <w:abstractNumId w:val="24"/>
  </w:num>
  <w:num w:numId="26">
    <w:abstractNumId w:val="25"/>
  </w:num>
  <w:num w:numId="27">
    <w:abstractNumId w:val="23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4B99"/>
    <w:rsid w:val="000036CE"/>
    <w:rsid w:val="00021FF6"/>
    <w:rsid w:val="00043DD3"/>
    <w:rsid w:val="000557B2"/>
    <w:rsid w:val="000D59D1"/>
    <w:rsid w:val="0010659E"/>
    <w:rsid w:val="00116FFF"/>
    <w:rsid w:val="00146F4C"/>
    <w:rsid w:val="00197AD5"/>
    <w:rsid w:val="001A5BFC"/>
    <w:rsid w:val="001C4EE3"/>
    <w:rsid w:val="001F254B"/>
    <w:rsid w:val="00250DCF"/>
    <w:rsid w:val="0027735A"/>
    <w:rsid w:val="002C160D"/>
    <w:rsid w:val="002C4CBA"/>
    <w:rsid w:val="002F6E16"/>
    <w:rsid w:val="00313BB1"/>
    <w:rsid w:val="003252ED"/>
    <w:rsid w:val="00347CE7"/>
    <w:rsid w:val="003753E7"/>
    <w:rsid w:val="00377B06"/>
    <w:rsid w:val="003A4979"/>
    <w:rsid w:val="003C1D4E"/>
    <w:rsid w:val="003F61FF"/>
    <w:rsid w:val="0048181C"/>
    <w:rsid w:val="004F7E4A"/>
    <w:rsid w:val="00563637"/>
    <w:rsid w:val="0062167C"/>
    <w:rsid w:val="00680309"/>
    <w:rsid w:val="006839F6"/>
    <w:rsid w:val="006A33F8"/>
    <w:rsid w:val="006E4B99"/>
    <w:rsid w:val="00795EBA"/>
    <w:rsid w:val="007A5300"/>
    <w:rsid w:val="00825A0D"/>
    <w:rsid w:val="008C5011"/>
    <w:rsid w:val="008F7F36"/>
    <w:rsid w:val="0090630C"/>
    <w:rsid w:val="00917720"/>
    <w:rsid w:val="00991A83"/>
    <w:rsid w:val="009932EB"/>
    <w:rsid w:val="00A1267E"/>
    <w:rsid w:val="00A363B5"/>
    <w:rsid w:val="00A4258A"/>
    <w:rsid w:val="00A97988"/>
    <w:rsid w:val="00AD23B4"/>
    <w:rsid w:val="00AE4444"/>
    <w:rsid w:val="00B159C4"/>
    <w:rsid w:val="00B9113B"/>
    <w:rsid w:val="00C23376"/>
    <w:rsid w:val="00C84686"/>
    <w:rsid w:val="00C90519"/>
    <w:rsid w:val="00CB7477"/>
    <w:rsid w:val="00D20876"/>
    <w:rsid w:val="00D9658F"/>
    <w:rsid w:val="00DB5063"/>
    <w:rsid w:val="00DD0699"/>
    <w:rsid w:val="00E359C5"/>
    <w:rsid w:val="00E45437"/>
    <w:rsid w:val="00E721AD"/>
    <w:rsid w:val="00F14813"/>
    <w:rsid w:val="00F16C1D"/>
    <w:rsid w:val="00F23347"/>
    <w:rsid w:val="00F731EC"/>
    <w:rsid w:val="00FB0527"/>
    <w:rsid w:val="00FC7456"/>
    <w:rsid w:val="00FF1761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444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E4444"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AE4444"/>
    <w:rPr>
      <w:b/>
    </w:rPr>
  </w:style>
  <w:style w:type="character" w:customStyle="1" w:styleId="WW8Num3z0">
    <w:name w:val="WW8Num3z0"/>
    <w:rsid w:val="00AE4444"/>
    <w:rPr>
      <w:rFonts w:ascii="Symbol" w:hAnsi="Symbol" w:cs="OpenSymbol"/>
    </w:rPr>
  </w:style>
  <w:style w:type="character" w:customStyle="1" w:styleId="WW8Num4z0">
    <w:name w:val="WW8Num4z0"/>
    <w:rsid w:val="00AE4444"/>
    <w:rPr>
      <w:b/>
    </w:rPr>
  </w:style>
  <w:style w:type="character" w:customStyle="1" w:styleId="WW8Num5z0">
    <w:name w:val="WW8Num5z0"/>
    <w:rsid w:val="00AE4444"/>
    <w:rPr>
      <w:rFonts w:ascii="Symbol" w:hAnsi="Symbol" w:cs="OpenSymbol"/>
    </w:rPr>
  </w:style>
  <w:style w:type="character" w:customStyle="1" w:styleId="WW8Num6z0">
    <w:name w:val="WW8Num6z0"/>
    <w:rsid w:val="00AE4444"/>
    <w:rPr>
      <w:rFonts w:ascii="Symbol" w:hAnsi="Symbol" w:cs="OpenSymbol"/>
    </w:rPr>
  </w:style>
  <w:style w:type="character" w:customStyle="1" w:styleId="WW8Num7z0">
    <w:name w:val="WW8Num7z0"/>
    <w:rsid w:val="00AE4444"/>
    <w:rPr>
      <w:rFonts w:ascii="Symbol" w:hAnsi="Symbol" w:cs="OpenSymbol"/>
    </w:rPr>
  </w:style>
  <w:style w:type="character" w:customStyle="1" w:styleId="WW8Num8z0">
    <w:name w:val="WW8Num8z0"/>
    <w:rsid w:val="00AE4444"/>
    <w:rPr>
      <w:rFonts w:ascii="Symbol" w:hAnsi="Symbol" w:cs="OpenSymbol"/>
    </w:rPr>
  </w:style>
  <w:style w:type="character" w:customStyle="1" w:styleId="WW8Num9z0">
    <w:name w:val="WW8Num9z0"/>
    <w:rsid w:val="00AE4444"/>
    <w:rPr>
      <w:rFonts w:ascii="Symbol" w:hAnsi="Symbol" w:cs="OpenSymbol"/>
    </w:rPr>
  </w:style>
  <w:style w:type="character" w:customStyle="1" w:styleId="WW8Num10z0">
    <w:name w:val="WW8Num10z0"/>
    <w:rsid w:val="00AE4444"/>
    <w:rPr>
      <w:rFonts w:ascii="Symbol" w:hAnsi="Symbol" w:cs="OpenSymbol"/>
    </w:rPr>
  </w:style>
  <w:style w:type="character" w:customStyle="1" w:styleId="WW8Num13z0">
    <w:name w:val="WW8Num13z0"/>
    <w:rsid w:val="00AE4444"/>
    <w:rPr>
      <w:rFonts w:ascii="Symbol" w:hAnsi="Symbol" w:cs="OpenSymbol"/>
    </w:rPr>
  </w:style>
  <w:style w:type="character" w:customStyle="1" w:styleId="WW8Num14z0">
    <w:name w:val="WW8Num14z0"/>
    <w:rsid w:val="00AE4444"/>
    <w:rPr>
      <w:rFonts w:ascii="Symbol" w:hAnsi="Symbol" w:cs="OpenSymbol"/>
    </w:rPr>
  </w:style>
  <w:style w:type="character" w:customStyle="1" w:styleId="WW8Num15z0">
    <w:name w:val="WW8Num15z0"/>
    <w:rsid w:val="00AE4444"/>
    <w:rPr>
      <w:rFonts w:ascii="Symbol" w:hAnsi="Symbol" w:cs="OpenSymbol"/>
    </w:rPr>
  </w:style>
  <w:style w:type="character" w:customStyle="1" w:styleId="WW8Num16z0">
    <w:name w:val="WW8Num16z0"/>
    <w:rsid w:val="00AE4444"/>
    <w:rPr>
      <w:rFonts w:ascii="Symbol" w:hAnsi="Symbol" w:cs="OpenSymbol"/>
    </w:rPr>
  </w:style>
  <w:style w:type="character" w:customStyle="1" w:styleId="WW8Num17z0">
    <w:name w:val="WW8Num17z0"/>
    <w:rsid w:val="00AE4444"/>
    <w:rPr>
      <w:rFonts w:ascii="Symbol" w:hAnsi="Symbol" w:cs="OpenSymbol"/>
    </w:rPr>
  </w:style>
  <w:style w:type="character" w:customStyle="1" w:styleId="WW8Num18z0">
    <w:name w:val="WW8Num18z0"/>
    <w:rsid w:val="00AE4444"/>
    <w:rPr>
      <w:rFonts w:ascii="Symbol" w:hAnsi="Symbol" w:cs="OpenSymbol"/>
    </w:rPr>
  </w:style>
  <w:style w:type="character" w:customStyle="1" w:styleId="WW8Num19z0">
    <w:name w:val="WW8Num19z0"/>
    <w:rsid w:val="00AE4444"/>
    <w:rPr>
      <w:rFonts w:ascii="Symbol" w:hAnsi="Symbol" w:cs="OpenSymbol"/>
    </w:rPr>
  </w:style>
  <w:style w:type="character" w:customStyle="1" w:styleId="WW8Num20z0">
    <w:name w:val="WW8Num20z0"/>
    <w:rsid w:val="00AE4444"/>
    <w:rPr>
      <w:rFonts w:ascii="Symbol" w:hAnsi="Symbol" w:cs="OpenSymbol"/>
    </w:rPr>
  </w:style>
  <w:style w:type="character" w:customStyle="1" w:styleId="WW8Num21z0">
    <w:name w:val="WW8Num21z0"/>
    <w:rsid w:val="00AE4444"/>
    <w:rPr>
      <w:rFonts w:ascii="Symbol" w:hAnsi="Symbol" w:cs="OpenSymbol"/>
    </w:rPr>
  </w:style>
  <w:style w:type="character" w:customStyle="1" w:styleId="WW8Num22z0">
    <w:name w:val="WW8Num22z0"/>
    <w:rsid w:val="00AE4444"/>
    <w:rPr>
      <w:rFonts w:ascii="Symbol" w:hAnsi="Symbol" w:cs="OpenSymbol"/>
    </w:rPr>
  </w:style>
  <w:style w:type="character" w:customStyle="1" w:styleId="Absatz-Standardschriftart">
    <w:name w:val="Absatz-Standardschriftart"/>
    <w:rsid w:val="00AE4444"/>
  </w:style>
  <w:style w:type="character" w:customStyle="1" w:styleId="WW8Num23z0">
    <w:name w:val="WW8Num23z0"/>
    <w:rsid w:val="00AE4444"/>
    <w:rPr>
      <w:rFonts w:ascii="Symbol" w:hAnsi="Symbol"/>
    </w:rPr>
  </w:style>
  <w:style w:type="character" w:customStyle="1" w:styleId="WW8Num23z1">
    <w:name w:val="WW8Num23z1"/>
    <w:rsid w:val="00AE4444"/>
    <w:rPr>
      <w:rFonts w:ascii="Courier New" w:hAnsi="Courier New" w:cs="Courier New"/>
    </w:rPr>
  </w:style>
  <w:style w:type="character" w:customStyle="1" w:styleId="WW8Num23z2">
    <w:name w:val="WW8Num23z2"/>
    <w:rsid w:val="00AE4444"/>
    <w:rPr>
      <w:rFonts w:ascii="Wingdings" w:hAnsi="Wingdings"/>
    </w:rPr>
  </w:style>
  <w:style w:type="character" w:customStyle="1" w:styleId="WW8Num24z0">
    <w:name w:val="WW8Num24z0"/>
    <w:rsid w:val="00AE4444"/>
    <w:rPr>
      <w:rFonts w:ascii="Symbol" w:hAnsi="Symbol"/>
    </w:rPr>
  </w:style>
  <w:style w:type="character" w:customStyle="1" w:styleId="WW8Num24z1">
    <w:name w:val="WW8Num24z1"/>
    <w:rsid w:val="00AE4444"/>
    <w:rPr>
      <w:rFonts w:ascii="Courier New" w:hAnsi="Courier New" w:cs="Courier New"/>
    </w:rPr>
  </w:style>
  <w:style w:type="character" w:customStyle="1" w:styleId="WW8Num24z2">
    <w:name w:val="WW8Num24z2"/>
    <w:rsid w:val="00AE4444"/>
    <w:rPr>
      <w:rFonts w:ascii="Wingdings" w:hAnsi="Wingdings"/>
    </w:rPr>
  </w:style>
  <w:style w:type="character" w:customStyle="1" w:styleId="WW8Num25z0">
    <w:name w:val="WW8Num25z0"/>
    <w:rsid w:val="00AE4444"/>
    <w:rPr>
      <w:rFonts w:ascii="Symbol" w:hAnsi="Symbol"/>
    </w:rPr>
  </w:style>
  <w:style w:type="character" w:customStyle="1" w:styleId="WW8Num25z1">
    <w:name w:val="WW8Num25z1"/>
    <w:rsid w:val="00AE4444"/>
    <w:rPr>
      <w:rFonts w:ascii="Courier New" w:hAnsi="Courier New" w:cs="Courier New"/>
    </w:rPr>
  </w:style>
  <w:style w:type="character" w:customStyle="1" w:styleId="WW8Num25z2">
    <w:name w:val="WW8Num25z2"/>
    <w:rsid w:val="00AE4444"/>
    <w:rPr>
      <w:rFonts w:ascii="Wingdings" w:hAnsi="Wingdings"/>
    </w:rPr>
  </w:style>
  <w:style w:type="character" w:customStyle="1" w:styleId="4">
    <w:name w:val="Основной шрифт абзаца4"/>
    <w:rsid w:val="00AE4444"/>
  </w:style>
  <w:style w:type="character" w:customStyle="1" w:styleId="WW-Absatz-Standardschriftart">
    <w:name w:val="WW-Absatz-Standardschriftart"/>
    <w:rsid w:val="00AE4444"/>
  </w:style>
  <w:style w:type="character" w:customStyle="1" w:styleId="WW-Absatz-Standardschriftart1">
    <w:name w:val="WW-Absatz-Standardschriftart1"/>
    <w:rsid w:val="00AE4444"/>
  </w:style>
  <w:style w:type="character" w:customStyle="1" w:styleId="WW-Absatz-Standardschriftart11">
    <w:name w:val="WW-Absatz-Standardschriftart11"/>
    <w:rsid w:val="00AE4444"/>
  </w:style>
  <w:style w:type="character" w:customStyle="1" w:styleId="WW-Absatz-Standardschriftart111">
    <w:name w:val="WW-Absatz-Standardschriftart111"/>
    <w:rsid w:val="00AE4444"/>
  </w:style>
  <w:style w:type="character" w:customStyle="1" w:styleId="3">
    <w:name w:val="Основной шрифт абзаца3"/>
    <w:rsid w:val="00AE4444"/>
  </w:style>
  <w:style w:type="character" w:customStyle="1" w:styleId="WW-Absatz-Standardschriftart1111">
    <w:name w:val="WW-Absatz-Standardschriftart1111"/>
    <w:rsid w:val="00AE4444"/>
  </w:style>
  <w:style w:type="character" w:customStyle="1" w:styleId="WW-Absatz-Standardschriftart11111">
    <w:name w:val="WW-Absatz-Standardschriftart11111"/>
    <w:rsid w:val="00AE4444"/>
  </w:style>
  <w:style w:type="character" w:customStyle="1" w:styleId="WW-Absatz-Standardschriftart111111">
    <w:name w:val="WW-Absatz-Standardschriftart111111"/>
    <w:rsid w:val="00AE4444"/>
  </w:style>
  <w:style w:type="character" w:customStyle="1" w:styleId="WW-Absatz-Standardschriftart1111111">
    <w:name w:val="WW-Absatz-Standardschriftart1111111"/>
    <w:rsid w:val="00AE4444"/>
  </w:style>
  <w:style w:type="character" w:customStyle="1" w:styleId="WW-Absatz-Standardschriftart11111111">
    <w:name w:val="WW-Absatz-Standardschriftart11111111"/>
    <w:rsid w:val="00AE4444"/>
  </w:style>
  <w:style w:type="character" w:customStyle="1" w:styleId="2">
    <w:name w:val="Основной шрифт абзаца2"/>
    <w:rsid w:val="00AE4444"/>
  </w:style>
  <w:style w:type="character" w:customStyle="1" w:styleId="WW-Absatz-Standardschriftart111111111">
    <w:name w:val="WW-Absatz-Standardschriftart111111111"/>
    <w:rsid w:val="00AE4444"/>
  </w:style>
  <w:style w:type="character" w:customStyle="1" w:styleId="WW-Absatz-Standardschriftart1111111111">
    <w:name w:val="WW-Absatz-Standardschriftart1111111111"/>
    <w:rsid w:val="00AE4444"/>
  </w:style>
  <w:style w:type="character" w:customStyle="1" w:styleId="WW-Absatz-Standardschriftart11111111111">
    <w:name w:val="WW-Absatz-Standardschriftart11111111111"/>
    <w:rsid w:val="00AE4444"/>
  </w:style>
  <w:style w:type="character" w:customStyle="1" w:styleId="WW-Absatz-Standardschriftart111111111111">
    <w:name w:val="WW-Absatz-Standardschriftart111111111111"/>
    <w:rsid w:val="00AE4444"/>
  </w:style>
  <w:style w:type="character" w:customStyle="1" w:styleId="WW8Num1z0">
    <w:name w:val="WW8Num1z0"/>
    <w:rsid w:val="00AE4444"/>
    <w:rPr>
      <w:rFonts w:ascii="Symbol" w:hAnsi="Symbol"/>
      <w:b/>
    </w:rPr>
  </w:style>
  <w:style w:type="character" w:customStyle="1" w:styleId="11">
    <w:name w:val="Основной шрифт абзаца1"/>
    <w:rsid w:val="00AE4444"/>
  </w:style>
  <w:style w:type="character" w:styleId="a3">
    <w:name w:val="Strong"/>
    <w:qFormat/>
    <w:rsid w:val="00AE4444"/>
    <w:rPr>
      <w:b/>
      <w:bCs/>
    </w:rPr>
  </w:style>
  <w:style w:type="character" w:customStyle="1" w:styleId="a4">
    <w:name w:val="Символ сноски"/>
    <w:rsid w:val="00AE4444"/>
    <w:rPr>
      <w:vertAlign w:val="superscript"/>
    </w:rPr>
  </w:style>
  <w:style w:type="character" w:customStyle="1" w:styleId="a5">
    <w:name w:val="Знак Знак"/>
    <w:rsid w:val="00AE4444"/>
    <w:rPr>
      <w:sz w:val="24"/>
      <w:szCs w:val="24"/>
      <w:lang w:val="ru-RU" w:eastAsia="ar-SA" w:bidi="ar-SA"/>
    </w:rPr>
  </w:style>
  <w:style w:type="character" w:customStyle="1" w:styleId="12">
    <w:name w:val="Знак примечания1"/>
    <w:rsid w:val="00AE4444"/>
    <w:rPr>
      <w:sz w:val="16"/>
      <w:szCs w:val="16"/>
    </w:rPr>
  </w:style>
  <w:style w:type="character" w:styleId="a6">
    <w:name w:val="page number"/>
    <w:basedOn w:val="11"/>
    <w:rsid w:val="00AE4444"/>
  </w:style>
  <w:style w:type="character" w:customStyle="1" w:styleId="a7">
    <w:name w:val="Маркеры списка"/>
    <w:rsid w:val="00AE4444"/>
    <w:rPr>
      <w:rFonts w:ascii="OpenSymbol" w:eastAsia="OpenSymbol" w:hAnsi="OpenSymbol" w:cs="OpenSymbol"/>
    </w:rPr>
  </w:style>
  <w:style w:type="character" w:customStyle="1" w:styleId="a8">
    <w:name w:val="Символ нумерации"/>
    <w:rsid w:val="00AE4444"/>
  </w:style>
  <w:style w:type="character" w:styleId="a9">
    <w:name w:val="Hyperlink"/>
    <w:rsid w:val="00AE4444"/>
    <w:rPr>
      <w:color w:val="000080"/>
      <w:u w:val="single"/>
    </w:rPr>
  </w:style>
  <w:style w:type="paragraph" w:customStyle="1" w:styleId="aa">
    <w:name w:val="Заголовок"/>
    <w:basedOn w:val="a"/>
    <w:next w:val="ab"/>
    <w:rsid w:val="00AE444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b">
    <w:name w:val="Body Text"/>
    <w:basedOn w:val="a"/>
    <w:rsid w:val="00AE4444"/>
    <w:pPr>
      <w:spacing w:after="120"/>
    </w:pPr>
  </w:style>
  <w:style w:type="paragraph" w:styleId="ac">
    <w:name w:val="List"/>
    <w:basedOn w:val="ab"/>
    <w:rsid w:val="00AE4444"/>
    <w:rPr>
      <w:rFonts w:cs="Tahoma"/>
    </w:rPr>
  </w:style>
  <w:style w:type="paragraph" w:customStyle="1" w:styleId="40">
    <w:name w:val="Название4"/>
    <w:basedOn w:val="a"/>
    <w:rsid w:val="00AE4444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AE4444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AE4444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AE4444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AE4444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AE4444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AE4444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AE4444"/>
    <w:pPr>
      <w:suppressLineNumbers/>
    </w:pPr>
    <w:rPr>
      <w:rFonts w:cs="Tahoma"/>
    </w:rPr>
  </w:style>
  <w:style w:type="paragraph" w:styleId="ad">
    <w:name w:val="Normal (Web)"/>
    <w:basedOn w:val="a"/>
    <w:rsid w:val="00AE4444"/>
    <w:pPr>
      <w:spacing w:before="280" w:after="280"/>
    </w:pPr>
  </w:style>
  <w:style w:type="paragraph" w:customStyle="1" w:styleId="210">
    <w:name w:val="Список 21"/>
    <w:basedOn w:val="a"/>
    <w:rsid w:val="00AE4444"/>
    <w:pPr>
      <w:ind w:left="566" w:hanging="283"/>
    </w:pPr>
  </w:style>
  <w:style w:type="paragraph" w:customStyle="1" w:styleId="211">
    <w:name w:val="Основной текст с отступом 21"/>
    <w:basedOn w:val="a"/>
    <w:rsid w:val="00AE4444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AE4444"/>
    <w:rPr>
      <w:sz w:val="20"/>
      <w:szCs w:val="20"/>
    </w:rPr>
  </w:style>
  <w:style w:type="paragraph" w:styleId="af">
    <w:name w:val="Balloon Text"/>
    <w:basedOn w:val="a"/>
    <w:rsid w:val="00AE4444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rsid w:val="00AE4444"/>
    <w:pPr>
      <w:spacing w:after="120" w:line="480" w:lineRule="auto"/>
    </w:pPr>
  </w:style>
  <w:style w:type="paragraph" w:customStyle="1" w:styleId="15">
    <w:name w:val="Текст примечания1"/>
    <w:basedOn w:val="a"/>
    <w:rsid w:val="00AE4444"/>
    <w:rPr>
      <w:sz w:val="20"/>
      <w:szCs w:val="20"/>
    </w:rPr>
  </w:style>
  <w:style w:type="paragraph" w:styleId="af0">
    <w:name w:val="annotation subject"/>
    <w:basedOn w:val="15"/>
    <w:next w:val="15"/>
    <w:rsid w:val="00AE4444"/>
    <w:rPr>
      <w:b/>
      <w:bCs/>
    </w:rPr>
  </w:style>
  <w:style w:type="paragraph" w:customStyle="1" w:styleId="af1">
    <w:name w:val="Знак"/>
    <w:basedOn w:val="a"/>
    <w:rsid w:val="00AE444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2">
    <w:name w:val="footer"/>
    <w:basedOn w:val="a"/>
    <w:rsid w:val="00AE4444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AE444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header"/>
    <w:basedOn w:val="a"/>
    <w:rsid w:val="00AE4444"/>
    <w:pPr>
      <w:tabs>
        <w:tab w:val="center" w:pos="4677"/>
        <w:tab w:val="right" w:pos="9355"/>
      </w:tabs>
    </w:pPr>
  </w:style>
  <w:style w:type="paragraph" w:customStyle="1" w:styleId="af4">
    <w:name w:val="Содержимое таблицы"/>
    <w:basedOn w:val="a"/>
    <w:rsid w:val="00AE4444"/>
    <w:pPr>
      <w:suppressLineNumbers/>
    </w:pPr>
  </w:style>
  <w:style w:type="paragraph" w:customStyle="1" w:styleId="af5">
    <w:name w:val="Заголовок таблицы"/>
    <w:basedOn w:val="af4"/>
    <w:rsid w:val="00AE4444"/>
    <w:pPr>
      <w:jc w:val="center"/>
    </w:pPr>
    <w:rPr>
      <w:b/>
      <w:bCs/>
    </w:rPr>
  </w:style>
  <w:style w:type="paragraph" w:customStyle="1" w:styleId="af6">
    <w:name w:val="Содержимое врезки"/>
    <w:basedOn w:val="ab"/>
    <w:rsid w:val="00AE4444"/>
  </w:style>
  <w:style w:type="paragraph" w:customStyle="1" w:styleId="af7">
    <w:name w:val="Горизонтальная линия"/>
    <w:basedOn w:val="a"/>
    <w:next w:val="ab"/>
    <w:rsid w:val="00AE4444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10">
    <w:name w:val="Заголовок 1 Знак"/>
    <w:link w:val="1"/>
    <w:rsid w:val="00AD23B4"/>
    <w:rPr>
      <w:sz w:val="24"/>
      <w:szCs w:val="24"/>
      <w:lang w:eastAsia="ar-SA"/>
    </w:rPr>
  </w:style>
  <w:style w:type="paragraph" w:styleId="af8">
    <w:name w:val="List Paragraph"/>
    <w:basedOn w:val="a"/>
    <w:uiPriority w:val="34"/>
    <w:qFormat/>
    <w:rsid w:val="003753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ehl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9F51-EAA3-4EDF-9C9E-BE631FD2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2624</Words>
  <Characters>14958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17547</CharactersWithSpaces>
  <SharedDoc>false</SharedDoc>
  <HLinks>
    <vt:vector size="6" baseType="variant">
      <vt:variant>
        <vt:i4>327775</vt:i4>
      </vt:variant>
      <vt:variant>
        <vt:i4>0</vt:i4>
      </vt:variant>
      <vt:variant>
        <vt:i4>0</vt:i4>
      </vt:variant>
      <vt:variant>
        <vt:i4>5</vt:i4>
      </vt:variant>
      <vt:variant>
        <vt:lpwstr>http://www.tehlit.ru/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Метод</cp:lastModifiedBy>
  <cp:revision>3</cp:revision>
  <cp:lastPrinted>2014-11-24T12:27:00Z</cp:lastPrinted>
  <dcterms:created xsi:type="dcterms:W3CDTF">2020-10-29T06:18:00Z</dcterms:created>
  <dcterms:modified xsi:type="dcterms:W3CDTF">2020-10-29T06:23:00Z</dcterms:modified>
</cp:coreProperties>
</file>